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7D9D" w:rsidRDefault="00567D9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67D9D" w:rsidRDefault="00567D9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67D9D" w:rsidRDefault="00567D9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67D9D" w:rsidRDefault="00567D9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pStyle w:val="Style15"/>
        <w:tabs>
          <w:tab w:val="left" w:leader="underscore" w:pos="9760"/>
        </w:tabs>
        <w:spacing w:line="360" w:lineRule="auto"/>
      </w:pPr>
    </w:p>
    <w:p w:rsidR="00567D9D" w:rsidRDefault="00567D9D" w:rsidP="00194B4D">
      <w:pPr>
        <w:tabs>
          <w:tab w:val="left" w:pos="680"/>
          <w:tab w:val="left" w:pos="851"/>
          <w:tab w:val="left" w:pos="6240"/>
        </w:tabs>
        <w:jc w:val="center"/>
        <w:rPr>
          <w:sz w:val="28"/>
          <w:szCs w:val="28"/>
        </w:rPr>
      </w:pPr>
      <w:r w:rsidRPr="00194B4D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567D9D" w:rsidRDefault="00567D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67D9D" w:rsidRDefault="00567D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67D9D" w:rsidRDefault="00567D9D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67D9D" w:rsidRDefault="00567D9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67D9D" w:rsidRDefault="00567D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Математическое развитие дошкольников</w:t>
      </w:r>
    </w:p>
    <w:p w:rsidR="00567D9D" w:rsidRDefault="00567D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67D9D" w:rsidRDefault="00567D9D">
      <w:pPr>
        <w:pStyle w:val="Style15"/>
        <w:tabs>
          <w:tab w:val="left" w:leader="underscore" w:pos="9856"/>
        </w:tabs>
        <w:ind w:firstLine="720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p w:rsidR="00567D9D" w:rsidRDefault="00567D9D">
      <w:pPr>
        <w:pStyle w:val="Style12"/>
        <w:spacing w:line="240" w:lineRule="auto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567D9D">
        <w:trPr>
          <w:trHeight w:val="409"/>
        </w:trPr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567D9D" w:rsidRDefault="00567D9D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567D9D">
        <w:trPr>
          <w:trHeight w:val="402"/>
        </w:trPr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both"/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</w:tr>
      <w:tr w:rsidR="00567D9D"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567D9D"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</w:pPr>
    </w:p>
    <w:p w:rsidR="00642B2B" w:rsidRDefault="00642B2B">
      <w:pPr>
        <w:pStyle w:val="Style15"/>
        <w:tabs>
          <w:tab w:val="left" w:leader="underscore" w:pos="9768"/>
        </w:tabs>
      </w:pPr>
      <w:bookmarkStart w:id="0" w:name="_GoBack"/>
      <w:bookmarkEnd w:id="0"/>
    </w:p>
    <w:p w:rsidR="00567D9D" w:rsidRDefault="00567D9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«Математическое развитие дошкольников»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567D9D" w:rsidRDefault="00567D9D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567D9D" w:rsidRPr="00E54CCB" w:rsidRDefault="00567D9D" w:rsidP="00E54CCB">
      <w:pPr>
        <w:ind w:firstLine="709"/>
        <w:jc w:val="both"/>
      </w:pPr>
      <w:r w:rsidRPr="00E54CCB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54CCB">
          <w:t>2014 г</w:t>
        </w:r>
      </w:smartTag>
      <w:r w:rsidRPr="00E54CCB">
        <w:t>. N АК-44/05вн).</w:t>
      </w:r>
    </w:p>
    <w:p w:rsidR="00567D9D" w:rsidRPr="00E54CCB" w:rsidRDefault="00567D9D" w:rsidP="00E54CCB">
      <w:pPr>
        <w:ind w:firstLine="709"/>
        <w:jc w:val="both"/>
      </w:pPr>
      <w:r w:rsidRPr="00E54CCB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ind w:firstLine="709"/>
        <w:jc w:val="both"/>
      </w:pPr>
    </w:p>
    <w:p w:rsidR="00567D9D" w:rsidRDefault="00567D9D">
      <w:pPr>
        <w:jc w:val="both"/>
      </w:pPr>
    </w:p>
    <w:p w:rsidR="00567D9D" w:rsidRDefault="00567D9D"/>
    <w:p w:rsidR="00567D9D" w:rsidRDefault="00567D9D"/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ind w:firstLine="709"/>
        <w:jc w:val="both"/>
      </w:pPr>
    </w:p>
    <w:p w:rsidR="00567D9D" w:rsidRDefault="00567D9D">
      <w:pPr>
        <w:autoSpaceDE w:val="0"/>
        <w:ind w:firstLine="709"/>
        <w:jc w:val="both"/>
      </w:pPr>
    </w:p>
    <w:p w:rsidR="00567D9D" w:rsidRDefault="00567D9D">
      <w:pPr>
        <w:autoSpaceDE w:val="0"/>
        <w:jc w:val="both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autoSpaceDE w:val="0"/>
      </w:pPr>
    </w:p>
    <w:p w:rsidR="00567D9D" w:rsidRDefault="00567D9D">
      <w:pPr>
        <w:pageBreakBefore/>
        <w:autoSpaceDE w:val="0"/>
      </w:pPr>
    </w:p>
    <w:p w:rsidR="00567D9D" w:rsidRPr="00322BEE" w:rsidRDefault="00567D9D" w:rsidP="009B7AB4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114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310"/>
        <w:gridCol w:w="3118"/>
        <w:gridCol w:w="3686"/>
      </w:tblGrid>
      <w:tr w:rsidR="00567D9D" w:rsidTr="00325D01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jc w:val="center"/>
            </w:pPr>
            <w:r>
              <w:t>Компетенция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jc w:val="both"/>
            </w:pPr>
            <w:r w:rsidRPr="000D7B97">
              <w:t xml:space="preserve">Индикаторы </w:t>
            </w:r>
            <w:r>
              <w:t xml:space="preserve">достижения </w:t>
            </w:r>
            <w:r w:rsidRPr="000D7B97">
              <w:t>компетенций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567D9D" w:rsidTr="00325D01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325D01">
            <w:r w:rsidRPr="00266680">
              <w:t>ОПК-2.1.</w:t>
            </w:r>
          </w:p>
          <w:p w:rsidR="00567D9D" w:rsidRPr="00266680" w:rsidRDefault="00567D9D" w:rsidP="00325D01">
            <w:r w:rsidRPr="00266680">
              <w:t xml:space="preserve">Знает: историю, закономерности </w:t>
            </w:r>
            <w:proofErr w:type="spellStart"/>
            <w:r w:rsidRPr="00266680">
              <w:t>ипринципы</w:t>
            </w:r>
            <w:proofErr w:type="spellEnd"/>
            <w:r w:rsidRPr="00266680">
              <w:t xml:space="preserve"> построения и</w:t>
            </w:r>
          </w:p>
          <w:p w:rsidR="00567D9D" w:rsidRPr="00266680" w:rsidRDefault="00567D9D" w:rsidP="00325D01">
            <w:r w:rsidRPr="00266680">
              <w:t>функционирования систем</w:t>
            </w:r>
            <w:r>
              <w:t>ы дошкольного образования</w:t>
            </w:r>
            <w:r w:rsidRPr="00266680">
              <w:t xml:space="preserve">, роль и место образования </w:t>
            </w:r>
            <w:proofErr w:type="spellStart"/>
            <w:r w:rsidRPr="00266680">
              <w:t>вжизни</w:t>
            </w:r>
            <w:proofErr w:type="spellEnd"/>
            <w:r w:rsidRPr="00266680">
              <w:t xml:space="preserve"> личности и общества; основы</w:t>
            </w:r>
          </w:p>
          <w:p w:rsidR="00567D9D" w:rsidRPr="00266680" w:rsidRDefault="00567D9D" w:rsidP="00325D01">
            <w:r w:rsidRPr="00266680">
              <w:t>дидактики, основные принципы</w:t>
            </w:r>
          </w:p>
          <w:p w:rsidR="00567D9D" w:rsidRPr="00266680" w:rsidRDefault="00567D9D" w:rsidP="00325D01">
            <w:proofErr w:type="spellStart"/>
            <w:r w:rsidRPr="00266680">
              <w:t>деятельностного</w:t>
            </w:r>
            <w:proofErr w:type="spellEnd"/>
            <w:r w:rsidRPr="00266680">
              <w:t xml:space="preserve"> подхода, виды и</w:t>
            </w:r>
          </w:p>
          <w:p w:rsidR="00567D9D" w:rsidRPr="00266680" w:rsidRDefault="00567D9D" w:rsidP="00325D01">
            <w:r w:rsidRPr="00266680">
              <w:t xml:space="preserve">приемы </w:t>
            </w:r>
            <w:proofErr w:type="spellStart"/>
            <w:r w:rsidRPr="00266680">
              <w:t>современныхобразовательных</w:t>
            </w:r>
            <w:proofErr w:type="spellEnd"/>
            <w:r w:rsidRPr="00266680">
              <w:t xml:space="preserve"> технологий; </w:t>
            </w:r>
            <w:proofErr w:type="spellStart"/>
            <w:r w:rsidRPr="00266680">
              <w:t>путидостижения</w:t>
            </w:r>
            <w:proofErr w:type="spellEnd"/>
            <w:r w:rsidRPr="00266680">
              <w:t xml:space="preserve"> </w:t>
            </w:r>
            <w:proofErr w:type="spellStart"/>
            <w:r w:rsidRPr="00266680">
              <w:t>образовательныхрезультатов</w:t>
            </w:r>
            <w:proofErr w:type="spellEnd"/>
            <w:r w:rsidRPr="00266680">
              <w:t xml:space="preserve"> </w:t>
            </w:r>
            <w:r>
              <w:t>с применением ИКТ</w:t>
            </w:r>
          </w:p>
          <w:p w:rsidR="00567D9D" w:rsidRPr="00266680" w:rsidRDefault="00567D9D" w:rsidP="00325D01">
            <w:r w:rsidRPr="00266680">
              <w:t>ОПК-2.2.</w:t>
            </w:r>
          </w:p>
          <w:p w:rsidR="00567D9D" w:rsidRPr="00266680" w:rsidRDefault="00567D9D" w:rsidP="00325D01">
            <w:r w:rsidRPr="00266680">
              <w:t>Умеет: классифицировать</w:t>
            </w:r>
          </w:p>
          <w:p w:rsidR="00567D9D" w:rsidRPr="00266680" w:rsidRDefault="00567D9D" w:rsidP="00325D01">
            <w:r w:rsidRPr="00266680">
              <w:t>образовательные системы и</w:t>
            </w:r>
          </w:p>
          <w:p w:rsidR="00567D9D" w:rsidRPr="00266680" w:rsidRDefault="00567D9D" w:rsidP="00325D01">
            <w:proofErr w:type="spellStart"/>
            <w:r w:rsidRPr="00266680">
              <w:t>технологии;разрабатывать</w:t>
            </w:r>
            <w:proofErr w:type="spellEnd"/>
            <w:r w:rsidRPr="00266680">
              <w:t xml:space="preserve"> и применять </w:t>
            </w:r>
            <w:proofErr w:type="spellStart"/>
            <w:r w:rsidRPr="00266680">
              <w:t>отдельныекомпоненты</w:t>
            </w:r>
            <w:proofErr w:type="spellEnd"/>
            <w:r w:rsidRPr="00266680">
              <w:t xml:space="preserve"> основных </w:t>
            </w:r>
            <w:proofErr w:type="spellStart"/>
            <w:r w:rsidRPr="00266680">
              <w:t>идополнительных</w:t>
            </w:r>
            <w:proofErr w:type="spellEnd"/>
            <w:r w:rsidRPr="00266680">
              <w:t xml:space="preserve"> образовательных</w:t>
            </w:r>
          </w:p>
          <w:p w:rsidR="00567D9D" w:rsidRDefault="00567D9D" w:rsidP="00325D01">
            <w:r w:rsidRPr="00266680">
              <w:t xml:space="preserve">программ </w:t>
            </w:r>
            <w:r>
              <w:t>дошкольного образования, в том числе в виртуальной образовательной среде</w:t>
            </w:r>
          </w:p>
          <w:p w:rsidR="00567D9D" w:rsidRPr="00266680" w:rsidRDefault="00567D9D" w:rsidP="00325D01">
            <w:r w:rsidRPr="00266680">
              <w:t>ОПК-2.3.</w:t>
            </w:r>
          </w:p>
          <w:p w:rsidR="00567D9D" w:rsidRPr="00266680" w:rsidRDefault="00567D9D" w:rsidP="00325D01">
            <w:r w:rsidRPr="00266680">
              <w:t>Владеет: приемами разработки и</w:t>
            </w:r>
          </w:p>
          <w:p w:rsidR="00567D9D" w:rsidRPr="00266680" w:rsidRDefault="00567D9D" w:rsidP="00325D01">
            <w:r w:rsidRPr="00266680">
              <w:t xml:space="preserve">реализации программ </w:t>
            </w:r>
            <w:r>
              <w:t>дошкольного образования в рамках</w:t>
            </w:r>
            <w:r w:rsidRPr="00266680">
              <w:t xml:space="preserve"> основной</w:t>
            </w:r>
          </w:p>
          <w:p w:rsidR="00567D9D" w:rsidRPr="00266680" w:rsidRDefault="00567D9D" w:rsidP="00325D01">
            <w:r w:rsidRPr="00266680">
              <w:t>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567D9D" w:rsidRPr="00266680" w:rsidRDefault="00567D9D" w:rsidP="00325D01">
            <w:r w:rsidRPr="00266680">
              <w:t xml:space="preserve">средствами формирования </w:t>
            </w:r>
            <w:proofErr w:type="spellStart"/>
            <w:r w:rsidRPr="00266680">
              <w:t>умений,связанных</w:t>
            </w:r>
            <w:proofErr w:type="spellEnd"/>
            <w:r w:rsidRPr="00266680">
              <w:t xml:space="preserve"> с информационно</w:t>
            </w:r>
            <w:r>
              <w:t>-</w:t>
            </w:r>
            <w:r w:rsidRPr="00266680">
              <w:lastRenderedPageBreak/>
              <w:t>коммуникационными технологиями; действиями</w:t>
            </w:r>
          </w:p>
          <w:p w:rsidR="00567D9D" w:rsidRPr="009077D8" w:rsidRDefault="00567D9D" w:rsidP="00325D01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математического развития дошкольников на общепедагогическом  и пользовательском уровне.</w:t>
            </w:r>
          </w:p>
          <w:p w:rsidR="00567D9D" w:rsidRPr="009077D8" w:rsidRDefault="00567D9D" w:rsidP="009F0B01">
            <w:pPr>
              <w:pStyle w:val="af4"/>
              <w:ind w:left="0"/>
              <w:jc w:val="both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9077D8" w:rsidRDefault="00567D9D" w:rsidP="009F0B01">
            <w:pPr>
              <w:pStyle w:val="af4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lastRenderedPageBreak/>
              <w:t>Знать:</w:t>
            </w:r>
          </w:p>
          <w:p w:rsidR="00567D9D" w:rsidRPr="009077D8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</w:t>
            </w:r>
            <w:r>
              <w:rPr>
                <w:color w:val="000000"/>
              </w:rPr>
              <w:t>о</w:t>
            </w:r>
            <w:r w:rsidRPr="009077D8">
              <w:rPr>
                <w:color w:val="000000"/>
              </w:rPr>
              <w:t xml:space="preserve">сновных и </w:t>
            </w:r>
            <w:r>
              <w:rPr>
                <w:color w:val="000000"/>
              </w:rPr>
              <w:t>парциальных основных программ дошкольного образования</w:t>
            </w:r>
          </w:p>
          <w:p w:rsidR="00567D9D" w:rsidRPr="009077D8" w:rsidRDefault="00567D9D" w:rsidP="009F0B01">
            <w:pPr>
              <w:pStyle w:val="af4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567D9D" w:rsidRPr="009077D8" w:rsidRDefault="00567D9D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</w:t>
            </w:r>
            <w:r>
              <w:t>х и дополнительных</w:t>
            </w:r>
            <w:r w:rsidRPr="009077D8">
              <w:t xml:space="preserve"> </w:t>
            </w:r>
            <w:proofErr w:type="spellStart"/>
            <w:r w:rsidRPr="009077D8">
              <w:t>программ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>
              <w:t xml:space="preserve"> по математике</w:t>
            </w:r>
            <w:r w:rsidRPr="009077D8">
              <w:t>.</w:t>
            </w:r>
          </w:p>
          <w:p w:rsidR="00567D9D" w:rsidRPr="009077D8" w:rsidRDefault="00567D9D" w:rsidP="009F0B01">
            <w:pPr>
              <w:pStyle w:val="af4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567D9D" w:rsidRPr="009077D8" w:rsidRDefault="00567D9D" w:rsidP="009F0B01">
            <w:pPr>
              <w:pStyle w:val="af4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 xml:space="preserve">действиями по разработке </w:t>
            </w:r>
            <w:r>
              <w:t xml:space="preserve">дополнительных </w:t>
            </w:r>
            <w:r w:rsidRPr="009077D8">
              <w:t>р</w:t>
            </w:r>
            <w:r>
              <w:t xml:space="preserve">абочих программ по математике </w:t>
            </w:r>
            <w:r w:rsidRPr="009077D8">
              <w:t xml:space="preserve">с использованием ИКТ в рамках основной </w:t>
            </w:r>
            <w:proofErr w:type="spellStart"/>
            <w:r w:rsidRPr="009077D8">
              <w:t>программы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 w:rsidRPr="009077D8">
              <w:t>;</w:t>
            </w:r>
          </w:p>
          <w:p w:rsidR="00567D9D" w:rsidRPr="009077D8" w:rsidRDefault="00567D9D" w:rsidP="009F0B01">
            <w:pPr>
              <w:pStyle w:val="af4"/>
              <w:ind w:left="0"/>
              <w:jc w:val="both"/>
            </w:pPr>
            <w:r w:rsidRPr="009077D8">
              <w:t xml:space="preserve">- действиями по разработке компонентов образовательных </w:t>
            </w:r>
            <w:proofErr w:type="spellStart"/>
            <w:r w:rsidRPr="009077D8">
              <w:t>программ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 w:rsidRPr="009077D8">
              <w:t xml:space="preserve"> с использованием ИКТ.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325D01">
            <w:r w:rsidRPr="00266680">
              <w:t>ОПК-3.1.</w:t>
            </w:r>
          </w:p>
          <w:p w:rsidR="00567D9D" w:rsidRPr="00266680" w:rsidRDefault="00567D9D" w:rsidP="00325D01">
            <w:r w:rsidRPr="00266680">
              <w:t xml:space="preserve">Знает: </w:t>
            </w:r>
            <w:proofErr w:type="spellStart"/>
            <w:r>
              <w:t>особенностиреализации</w:t>
            </w:r>
            <w:proofErr w:type="spellEnd"/>
          </w:p>
          <w:p w:rsidR="00567D9D" w:rsidRPr="00266680" w:rsidRDefault="00567D9D" w:rsidP="00325D01">
            <w:r w:rsidRPr="00266680">
              <w:t xml:space="preserve">образовательных технологий </w:t>
            </w:r>
          </w:p>
          <w:p w:rsidR="00567D9D" w:rsidRPr="00266680" w:rsidRDefault="00567D9D" w:rsidP="00325D01">
            <w:r w:rsidRPr="00266680">
              <w:t>для адресной работы с</w:t>
            </w:r>
          </w:p>
          <w:p w:rsidR="00567D9D" w:rsidRPr="00266680" w:rsidRDefault="00567D9D" w:rsidP="00325D01">
            <w:r w:rsidRPr="00266680">
              <w:t>различными категориями</w:t>
            </w:r>
            <w:r>
              <w:t xml:space="preserve"> дошкольников</w:t>
            </w:r>
            <w:r w:rsidRPr="00266680">
              <w:t xml:space="preserve">, в том числе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потребностями;</w:t>
            </w:r>
            <w:r>
              <w:t xml:space="preserve"> основы</w:t>
            </w:r>
          </w:p>
          <w:p w:rsidR="00567D9D" w:rsidRPr="00266680" w:rsidRDefault="00567D9D" w:rsidP="00325D01">
            <w:r w:rsidRPr="00266680">
              <w:t>индивидуализации</w:t>
            </w:r>
          </w:p>
          <w:p w:rsidR="00567D9D" w:rsidRPr="00266680" w:rsidRDefault="00567D9D" w:rsidP="00325D01">
            <w:r w:rsidRPr="00266680">
              <w:t>обучения</w:t>
            </w:r>
          </w:p>
          <w:p w:rsidR="00567D9D" w:rsidRPr="00266680" w:rsidRDefault="00567D9D" w:rsidP="00325D01">
            <w:r w:rsidRPr="00266680">
              <w:t>ОПК-3.2.</w:t>
            </w:r>
          </w:p>
          <w:p w:rsidR="00567D9D" w:rsidRPr="00266680" w:rsidRDefault="00567D9D" w:rsidP="00325D01">
            <w:r w:rsidRPr="00266680">
              <w:t xml:space="preserve">Умеет: взаимодействовать с </w:t>
            </w:r>
            <w:proofErr w:type="spellStart"/>
            <w:r w:rsidRPr="00266680">
              <w:t>другимиспециалистами</w:t>
            </w:r>
            <w:proofErr w:type="spellEnd"/>
            <w:r w:rsidRPr="00266680">
              <w:t xml:space="preserve">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567D9D" w:rsidRPr="00266680" w:rsidRDefault="00567D9D" w:rsidP="00325D01">
            <w:r w:rsidRPr="00266680">
              <w:t xml:space="preserve">соотносить виды адресной помощи </w:t>
            </w:r>
            <w:proofErr w:type="spellStart"/>
            <w:r w:rsidRPr="00266680">
              <w:t>синдивидуальными</w:t>
            </w:r>
            <w:proofErr w:type="spellEnd"/>
            <w:r w:rsidRPr="00266680">
              <w:t xml:space="preserve"> образовательными</w:t>
            </w:r>
          </w:p>
          <w:p w:rsidR="00567D9D" w:rsidRPr="00266680" w:rsidRDefault="00567D9D" w:rsidP="00325D01">
            <w:r w:rsidRPr="00266680">
              <w:t xml:space="preserve">потребностями </w:t>
            </w:r>
            <w:r>
              <w:t>детей дошкольного возраста</w:t>
            </w:r>
          </w:p>
          <w:p w:rsidR="00567D9D" w:rsidRPr="00266680" w:rsidRDefault="00567D9D" w:rsidP="00325D01">
            <w:r w:rsidRPr="00266680">
              <w:t>ОПК-3.3.</w:t>
            </w:r>
          </w:p>
          <w:p w:rsidR="00567D9D" w:rsidRPr="0021077E" w:rsidRDefault="00567D9D" w:rsidP="00951FB7">
            <w:pPr>
              <w:rPr>
                <w:b/>
                <w:color w:val="000000"/>
              </w:rPr>
            </w:pPr>
            <w:r w:rsidRPr="00266680">
              <w:t xml:space="preserve">Владеет: методами выявления </w:t>
            </w:r>
            <w:r>
              <w:t xml:space="preserve">в дошкольном образовательном учреждении </w:t>
            </w:r>
            <w:r w:rsidRPr="00266680">
              <w:t xml:space="preserve">детей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</w:t>
            </w:r>
            <w:proofErr w:type="spellStart"/>
            <w:r w:rsidRPr="00266680">
              <w:t>адреснойпомощи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психолого-педагогические основы обучения, воспитания и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социализации </w:t>
            </w:r>
            <w:r>
              <w:rPr>
                <w:color w:val="000000"/>
              </w:rPr>
              <w:t>дошкольников</w:t>
            </w:r>
            <w:r w:rsidRPr="0021077E">
              <w:rPr>
                <w:color w:val="000000"/>
              </w:rPr>
              <w:t>, в том числе с особыми образовательными потребностями;</w:t>
            </w:r>
          </w:p>
          <w:p w:rsidR="00567D9D" w:rsidRPr="0021077E" w:rsidRDefault="00567D9D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</w:t>
            </w:r>
            <w:r>
              <w:rPr>
                <w:color w:val="000000"/>
              </w:rPr>
              <w:t>ной деятельности в рамках занятий по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е</w:t>
            </w:r>
            <w:r w:rsidRPr="0021077E">
              <w:rPr>
                <w:color w:val="000000"/>
              </w:rPr>
              <w:t xml:space="preserve"> в соотве</w:t>
            </w:r>
            <w:r>
              <w:rPr>
                <w:color w:val="000000"/>
              </w:rPr>
              <w:t>тствии с требованиями федерального государственного образовательного стандарта дошкольного образования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выбирать, анализировать, планировать, проводить учебные и воспитательные занятия для </w:t>
            </w:r>
            <w:r>
              <w:rPr>
                <w:color w:val="000000"/>
              </w:rPr>
              <w:t>дошкольников</w:t>
            </w:r>
            <w:r w:rsidRPr="0021077E">
              <w:rPr>
                <w:color w:val="000000"/>
              </w:rPr>
              <w:t xml:space="preserve">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</w:t>
            </w:r>
            <w:r>
              <w:rPr>
                <w:color w:val="000000"/>
              </w:rPr>
              <w:t xml:space="preserve"> и воспитательного</w:t>
            </w:r>
            <w:r w:rsidRPr="0021077E">
              <w:rPr>
                <w:color w:val="000000"/>
              </w:rPr>
              <w:t xml:space="preserve">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725AE4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школьников, в том числе детей с особыми образовательными </w:t>
            </w:r>
            <w:r w:rsidRPr="0021077E">
              <w:rPr>
                <w:color w:val="000000"/>
              </w:rPr>
              <w:lastRenderedPageBreak/>
              <w:t>потребностями.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951FB7">
            <w:r>
              <w:t>ОПК-5.1.</w:t>
            </w:r>
          </w:p>
          <w:p w:rsidR="00567D9D" w:rsidRPr="00266680" w:rsidRDefault="00567D9D" w:rsidP="00951FB7">
            <w:r w:rsidRPr="00266680">
              <w:t>Знает: принципы организации</w:t>
            </w:r>
          </w:p>
          <w:p w:rsidR="00567D9D" w:rsidRPr="00266680" w:rsidRDefault="00567D9D" w:rsidP="00951FB7">
            <w:r w:rsidRPr="00266680">
              <w:t>контроля и оценивания</w:t>
            </w:r>
          </w:p>
          <w:p w:rsidR="00567D9D" w:rsidRPr="00266680" w:rsidRDefault="00567D9D" w:rsidP="00951FB7">
            <w:r w:rsidRPr="00266680">
              <w:t>образовательных результатов</w:t>
            </w:r>
          </w:p>
          <w:p w:rsidR="00567D9D" w:rsidRPr="00266680" w:rsidRDefault="00567D9D" w:rsidP="00951FB7">
            <w:r>
              <w:t>дошкольников в процессе формирования элементарных математических представлений</w:t>
            </w:r>
            <w:r w:rsidRPr="00266680">
              <w:t>; специальные</w:t>
            </w:r>
          </w:p>
          <w:p w:rsidR="00567D9D" w:rsidRPr="00266680" w:rsidRDefault="00567D9D" w:rsidP="00951FB7">
            <w:r w:rsidRPr="00266680">
              <w:t>технологии и методы, позволяющие</w:t>
            </w:r>
          </w:p>
          <w:p w:rsidR="00567D9D" w:rsidRPr="00266680" w:rsidRDefault="00567D9D" w:rsidP="00951FB7">
            <w:r w:rsidRPr="00266680">
              <w:t>проводить коррекционно</w:t>
            </w:r>
            <w:r>
              <w:t>-</w:t>
            </w:r>
            <w:r w:rsidRPr="00266680">
              <w:t xml:space="preserve">развивающую работу </w:t>
            </w:r>
            <w:r>
              <w:t>в процессе математического развития дошкольников</w:t>
            </w:r>
          </w:p>
          <w:p w:rsidR="00567D9D" w:rsidRPr="00266680" w:rsidRDefault="00567D9D" w:rsidP="00951FB7">
            <w:r w:rsidRPr="00266680">
              <w:t>ОПК-5.2.</w:t>
            </w:r>
          </w:p>
          <w:p w:rsidR="00567D9D" w:rsidRPr="00266680" w:rsidRDefault="00567D9D" w:rsidP="00951FB7">
            <w:r w:rsidRPr="00266680">
              <w:t xml:space="preserve">Умеет: </w:t>
            </w:r>
            <w:r>
              <w:t xml:space="preserve">проводить педагогическую диагностику детей дошкольного возраста, </w:t>
            </w:r>
            <w:r w:rsidRPr="00266680">
              <w:t xml:space="preserve">применять методы диагностики и </w:t>
            </w:r>
            <w:proofErr w:type="spellStart"/>
            <w:r w:rsidRPr="00266680">
              <w:t>оценкипоказателей</w:t>
            </w:r>
            <w:proofErr w:type="spellEnd"/>
            <w:r w:rsidRPr="00266680">
              <w:t xml:space="preserve"> уровня и динамики</w:t>
            </w:r>
            <w:r>
              <w:t xml:space="preserve"> математического развития дошкольников</w:t>
            </w:r>
          </w:p>
          <w:p w:rsidR="00567D9D" w:rsidRPr="00266680" w:rsidRDefault="00567D9D" w:rsidP="00951FB7">
            <w:r w:rsidRPr="00266680">
              <w:t>ОПК-5.3.</w:t>
            </w:r>
          </w:p>
          <w:p w:rsidR="00567D9D" w:rsidRPr="00266680" w:rsidRDefault="00567D9D" w:rsidP="00951FB7">
            <w:r w:rsidRPr="00266680">
              <w:t>Владеет: действиями применения</w:t>
            </w:r>
          </w:p>
          <w:p w:rsidR="00567D9D" w:rsidRPr="00266680" w:rsidRDefault="00567D9D" w:rsidP="00951FB7">
            <w:r w:rsidRPr="00266680">
              <w:t>методов контроля и оценки</w:t>
            </w:r>
          </w:p>
          <w:p w:rsidR="00567D9D" w:rsidRPr="00266680" w:rsidRDefault="00567D9D" w:rsidP="00951FB7">
            <w:r w:rsidRPr="00266680">
              <w:t>образовательных результатов</w:t>
            </w:r>
            <w:r>
              <w:t xml:space="preserve"> по математике</w:t>
            </w:r>
          </w:p>
          <w:p w:rsidR="00567D9D" w:rsidRPr="00266680" w:rsidRDefault="00567D9D" w:rsidP="00951FB7">
            <w:r>
              <w:t>детей дошкольного возраста</w:t>
            </w:r>
            <w:r w:rsidRPr="00266680">
              <w:t>;</w:t>
            </w:r>
          </w:p>
          <w:p w:rsidR="00567D9D" w:rsidRPr="00266680" w:rsidRDefault="00567D9D" w:rsidP="00951FB7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567D9D" w:rsidRPr="0021077E" w:rsidRDefault="00567D9D" w:rsidP="00951FB7">
            <w:pPr>
              <w:pStyle w:val="af4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</w:t>
            </w:r>
            <w:proofErr w:type="spellStart"/>
            <w:r w:rsidRPr="00266680">
              <w:t>работ</w:t>
            </w:r>
            <w:r>
              <w:t>ыв</w:t>
            </w:r>
            <w:proofErr w:type="spellEnd"/>
            <w:r>
              <w:t xml:space="preserve"> процессе формирования элементарных математических представлений у  дошкольников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</w:t>
            </w:r>
            <w:r>
              <w:rPr>
                <w:color w:val="000000"/>
              </w:rPr>
              <w:t>в рамках занятий по развитию математических способностей у дошкольников</w:t>
            </w:r>
            <w:r w:rsidRPr="0021077E">
              <w:rPr>
                <w:color w:val="000000"/>
              </w:rPr>
              <w:t>, особенности коррекционной работы для достижения качества образования</w:t>
            </w:r>
            <w:r>
              <w:rPr>
                <w:color w:val="000000"/>
              </w:rPr>
              <w:t xml:space="preserve"> и воспитания</w:t>
            </w:r>
            <w:r w:rsidRPr="0021077E">
              <w:rPr>
                <w:color w:val="000000"/>
              </w:rPr>
              <w:t xml:space="preserve"> в соответствии с возрастными </w:t>
            </w:r>
            <w:proofErr w:type="spellStart"/>
            <w:r w:rsidRPr="009077D8">
              <w:rPr>
                <w:color w:val="000000"/>
              </w:rPr>
              <w:t>особенностями</w:t>
            </w:r>
            <w:r>
              <w:rPr>
                <w:color w:val="000000"/>
              </w:rPr>
              <w:t>дошкольников</w:t>
            </w:r>
            <w:proofErr w:type="spellEnd"/>
          </w:p>
          <w:p w:rsidR="00567D9D" w:rsidRPr="0021077E" w:rsidRDefault="00567D9D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567D9D" w:rsidRPr="0021077E" w:rsidRDefault="00567D9D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школьников </w:t>
            </w:r>
            <w:r>
              <w:rPr>
                <w:color w:val="000000"/>
              </w:rPr>
              <w:t>в рамках занятий по развитию математических способностей</w:t>
            </w:r>
            <w:r w:rsidRPr="0021077E">
              <w:rPr>
                <w:color w:val="000000"/>
              </w:rPr>
              <w:t xml:space="preserve"> в соответствии с требованиями образовательной программы</w:t>
            </w:r>
            <w:r>
              <w:rPr>
                <w:color w:val="000000"/>
              </w:rPr>
              <w:t xml:space="preserve"> дошкольного образовательного учреждения</w:t>
            </w:r>
            <w:r w:rsidRPr="0021077E">
              <w:rPr>
                <w:color w:val="000000"/>
              </w:rPr>
              <w:t>; планировать, организовывать и оценивать действия п</w:t>
            </w:r>
            <w:r>
              <w:rPr>
                <w:color w:val="000000"/>
              </w:rPr>
              <w:t>о контролю и оценке результатов</w:t>
            </w:r>
            <w:r w:rsidRPr="0021077E">
              <w:rPr>
                <w:color w:val="000000"/>
              </w:rPr>
              <w:t xml:space="preserve"> образовательной </w:t>
            </w:r>
            <w:r>
              <w:rPr>
                <w:color w:val="000000"/>
              </w:rPr>
              <w:t xml:space="preserve">и воспитательной </w:t>
            </w:r>
            <w:r w:rsidRPr="0021077E">
              <w:rPr>
                <w:color w:val="000000"/>
              </w:rPr>
              <w:t>деятельности; планировать и выбирать адекватные методы коррекции образовательного</w:t>
            </w:r>
            <w:r>
              <w:rPr>
                <w:color w:val="000000"/>
              </w:rPr>
              <w:t xml:space="preserve"> и воспитательного</w:t>
            </w:r>
            <w:r w:rsidRPr="0021077E">
              <w:rPr>
                <w:color w:val="000000"/>
              </w:rPr>
              <w:t xml:space="preserve"> процесса на основе анализа затруднений </w:t>
            </w:r>
            <w:proofErr w:type="spellStart"/>
            <w:r>
              <w:rPr>
                <w:color w:val="000000"/>
              </w:rPr>
              <w:t>дошкольников</w:t>
            </w:r>
            <w:r w:rsidRPr="009077D8">
              <w:rPr>
                <w:color w:val="000000"/>
              </w:rPr>
              <w:t>при</w:t>
            </w:r>
            <w:proofErr w:type="spellEnd"/>
            <w:r w:rsidRPr="0021077E">
              <w:rPr>
                <w:color w:val="000000"/>
              </w:rPr>
              <w:t xml:space="preserve"> изучении </w:t>
            </w:r>
            <w:r>
              <w:rPr>
                <w:color w:val="000000"/>
              </w:rPr>
              <w:t xml:space="preserve">элементов </w:t>
            </w:r>
            <w:r w:rsidRPr="0021077E">
              <w:rPr>
                <w:color w:val="000000"/>
              </w:rPr>
              <w:t>математики.</w:t>
            </w:r>
          </w:p>
          <w:p w:rsidR="00567D9D" w:rsidRPr="0021077E" w:rsidRDefault="00567D9D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567D9D" w:rsidRPr="0021077E" w:rsidRDefault="00567D9D" w:rsidP="00E052D4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</w:t>
            </w:r>
            <w:r>
              <w:t>до</w:t>
            </w:r>
            <w:r w:rsidRPr="0021077E">
              <w:t xml:space="preserve">школьников </w:t>
            </w:r>
            <w:r>
              <w:t>в рамках математических занятий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</w:t>
            </w:r>
            <w:r w:rsidRPr="0021077E">
              <w:rPr>
                <w:color w:val="000000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A32F73">
            <w:r w:rsidRPr="00266680">
              <w:lastRenderedPageBreak/>
              <w:t>Знает: законы развития личности</w:t>
            </w:r>
            <w:r>
              <w:t xml:space="preserve"> </w:t>
            </w:r>
            <w:proofErr w:type="spellStart"/>
            <w:r>
              <w:t>дошкольников</w:t>
            </w:r>
            <w:r w:rsidRPr="00266680">
              <w:t>,п</w:t>
            </w:r>
            <w:r>
              <w:t>ериодизаци</w:t>
            </w:r>
            <w:r>
              <w:lastRenderedPageBreak/>
              <w:t>и</w:t>
            </w:r>
            <w:proofErr w:type="spellEnd"/>
            <w:r>
              <w:t xml:space="preserve"> и кризисов развития детей дошкольного возраста;</w:t>
            </w:r>
          </w:p>
          <w:p w:rsidR="00567D9D" w:rsidRPr="00266680" w:rsidRDefault="00567D9D" w:rsidP="00A32F73">
            <w:r w:rsidRPr="00266680">
              <w:t>основные закономерности семейных</w:t>
            </w:r>
          </w:p>
          <w:p w:rsidR="00567D9D" w:rsidRPr="00266680" w:rsidRDefault="00567D9D" w:rsidP="00A32F73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567D9D" w:rsidRPr="00266680" w:rsidRDefault="00567D9D" w:rsidP="00A32F73">
            <w:r w:rsidRPr="00266680">
              <w:t xml:space="preserve">формирования </w:t>
            </w:r>
            <w:r>
              <w:t>детского коллектива дошкольников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567D9D" w:rsidRPr="00266680" w:rsidRDefault="00567D9D" w:rsidP="00A32F73">
            <w:r w:rsidRPr="00266680">
              <w:t xml:space="preserve">закономерности развития </w:t>
            </w:r>
          </w:p>
          <w:p w:rsidR="00567D9D" w:rsidRPr="00266680" w:rsidRDefault="00567D9D" w:rsidP="00A32F73">
            <w:r w:rsidRPr="00266680">
              <w:t>ОПК-7.2.</w:t>
            </w:r>
          </w:p>
          <w:p w:rsidR="00567D9D" w:rsidRPr="00266680" w:rsidRDefault="00567D9D" w:rsidP="00A32F73">
            <w:r w:rsidRPr="00266680">
              <w:t>Умеет: выбирать формы, методы,</w:t>
            </w:r>
            <w:r>
              <w:t xml:space="preserve"> приемы взаимодействия со всеми</w:t>
            </w:r>
          </w:p>
          <w:p w:rsidR="00567D9D" w:rsidRPr="00266680" w:rsidRDefault="00567D9D" w:rsidP="00A32F73">
            <w:r w:rsidRPr="00266680">
              <w:t>участниками образовательного</w:t>
            </w:r>
          </w:p>
          <w:p w:rsidR="00567D9D" w:rsidRPr="00266680" w:rsidRDefault="00567D9D" w:rsidP="00A32F73">
            <w:r w:rsidRPr="00266680">
              <w:t>процесса (</w:t>
            </w:r>
            <w:r>
              <w:t>воспитанниками дошкольных образовательных учреждений</w:t>
            </w:r>
            <w:r w:rsidRPr="00266680">
              <w:t>,</w:t>
            </w:r>
          </w:p>
          <w:p w:rsidR="00567D9D" w:rsidRPr="00266680" w:rsidRDefault="00567D9D" w:rsidP="00A32F73">
            <w:r w:rsidRPr="00266680">
              <w:t>родителями, педагогами,</w:t>
            </w:r>
          </w:p>
          <w:p w:rsidR="00567D9D" w:rsidRPr="00266680" w:rsidRDefault="00567D9D" w:rsidP="00A32F73">
            <w:r w:rsidRPr="00266680">
              <w:t xml:space="preserve">администрацией) в соответствии </w:t>
            </w:r>
            <w:proofErr w:type="spellStart"/>
            <w:r w:rsidRPr="00266680">
              <w:t>сконтекстом</w:t>
            </w:r>
            <w:proofErr w:type="spellEnd"/>
            <w:r w:rsidRPr="00266680">
              <w:t xml:space="preserve"> ситуации</w:t>
            </w:r>
          </w:p>
          <w:p w:rsidR="00567D9D" w:rsidRPr="00266680" w:rsidRDefault="00567D9D" w:rsidP="00A32F73">
            <w:r w:rsidRPr="00266680">
              <w:t>ОПК-7.3.</w:t>
            </w:r>
          </w:p>
          <w:p w:rsidR="00567D9D" w:rsidRPr="00266680" w:rsidRDefault="00567D9D" w:rsidP="00A32F73">
            <w:r w:rsidRPr="00266680">
              <w:t>Владеет: действиями выявления входе наблюдения поведенческих и</w:t>
            </w:r>
          </w:p>
          <w:p w:rsidR="00567D9D" w:rsidRPr="00266680" w:rsidRDefault="00567D9D" w:rsidP="00A32F73">
            <w:r w:rsidRPr="00266680">
              <w:t xml:space="preserve">личностных проблем </w:t>
            </w:r>
            <w:proofErr w:type="spellStart"/>
            <w:r>
              <w:t>дошкольников</w:t>
            </w:r>
            <w:r w:rsidRPr="00266680">
              <w:t>,связанных</w:t>
            </w:r>
            <w:proofErr w:type="spellEnd"/>
            <w:r w:rsidRPr="00266680">
              <w:t xml:space="preserve"> с особенностями их</w:t>
            </w:r>
          </w:p>
          <w:p w:rsidR="00567D9D" w:rsidRPr="0021077E" w:rsidRDefault="00567D9D" w:rsidP="00A32F73">
            <w:pPr>
              <w:pStyle w:val="af4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развития; </w:t>
            </w:r>
            <w:proofErr w:type="spellStart"/>
            <w:r w:rsidRPr="00266680">
              <w:t>действиямивзаимодействияс</w:t>
            </w:r>
            <w:proofErr w:type="spellEnd"/>
            <w:r w:rsidRPr="00266680">
              <w:t xml:space="preserve"> другими специалистами в </w:t>
            </w:r>
            <w:proofErr w:type="spellStart"/>
            <w:r w:rsidRPr="00266680">
              <w:t>рамкахпсихолого</w:t>
            </w:r>
            <w:proofErr w:type="spellEnd"/>
            <w:r w:rsidRPr="00266680">
              <w:t>-медико-</w:t>
            </w:r>
            <w:proofErr w:type="spellStart"/>
            <w:r w:rsidRPr="00266680">
              <w:t>педагогическогоконсилиума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4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 xml:space="preserve">Знать: </w:t>
            </w:r>
          </w:p>
          <w:p w:rsidR="00567D9D" w:rsidRPr="0021077E" w:rsidRDefault="00567D9D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</w:t>
            </w:r>
            <w:r w:rsidRPr="0021077E">
              <w:rPr>
                <w:bCs/>
                <w:color w:val="000000"/>
              </w:rPr>
              <w:lastRenderedPageBreak/>
              <w:t xml:space="preserve">эффективного взаимодействия участников образовательного процесса в соответствии с требованиями ФГОС </w:t>
            </w:r>
            <w:r>
              <w:rPr>
                <w:bCs/>
                <w:color w:val="000000"/>
              </w:rPr>
              <w:t>дошкольного образования</w:t>
            </w:r>
          </w:p>
          <w:p w:rsidR="00567D9D" w:rsidRPr="0021077E" w:rsidRDefault="00567D9D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567D9D" w:rsidRPr="0021077E" w:rsidRDefault="00567D9D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567D9D" w:rsidRPr="0021077E" w:rsidRDefault="00567D9D" w:rsidP="00E052D4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 xml:space="preserve">по организации эффективного взаимодействия с коллегами, </w:t>
            </w:r>
            <w:r>
              <w:rPr>
                <w:color w:val="000000"/>
              </w:rPr>
              <w:t>воспитанниками</w:t>
            </w:r>
            <w:r w:rsidRPr="0021077E">
              <w:rPr>
                <w:color w:val="000000"/>
              </w:rPr>
              <w:t xml:space="preserve"> и их родителями для решения образовательных за</w:t>
            </w:r>
            <w:r w:rsidRPr="009077D8">
              <w:rPr>
                <w:color w:val="000000"/>
              </w:rPr>
              <w:t xml:space="preserve">дач, сформулированных ФГОС </w:t>
            </w:r>
            <w:r>
              <w:rPr>
                <w:color w:val="000000"/>
              </w:rPr>
              <w:t>дошкольного образования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 xml:space="preserve">ПК-1 Способен осуществлять обучение учебному предмету на основе использования предметных </w:t>
            </w:r>
            <w:r w:rsidRPr="0021077E">
              <w:rPr>
                <w:color w:val="000000"/>
              </w:rPr>
              <w:lastRenderedPageBreak/>
              <w:t>методик и применения современных образовательных технологий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lastRenderedPageBreak/>
              <w:t xml:space="preserve">ПК-1.1. Знает: концептуальные положения и требования к организации образовательного процесса в </w:t>
            </w:r>
            <w:r>
              <w:rPr>
                <w:lang w:eastAsia="en-US"/>
              </w:rPr>
              <w:t xml:space="preserve">дошкольном образовательном </w:t>
            </w:r>
            <w:r>
              <w:rPr>
                <w:lang w:eastAsia="en-US"/>
              </w:rPr>
              <w:lastRenderedPageBreak/>
              <w:t>учреждении,</w:t>
            </w:r>
            <w:r w:rsidRPr="00071AA5">
              <w:rPr>
                <w:lang w:eastAsia="en-US"/>
              </w:rPr>
              <w:t xml:space="preserve">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формирования элементарных математических представлений  у детей дошкольного возраста</w:t>
            </w:r>
            <w:r w:rsidRPr="00071AA5">
              <w:rPr>
                <w:lang w:eastAsia="en-US"/>
              </w:rPr>
              <w:t xml:space="preserve">, подходы к планированию образовательной деятельности в </w:t>
            </w:r>
            <w:r>
              <w:rPr>
                <w:lang w:eastAsia="en-US"/>
              </w:rPr>
              <w:t>дошкольном образовательном учреждении</w:t>
            </w:r>
            <w:r w:rsidRPr="00071AA5">
              <w:rPr>
                <w:lang w:eastAsia="en-US"/>
              </w:rPr>
              <w:t xml:space="preserve">; содержание </w:t>
            </w:r>
            <w:r>
              <w:rPr>
                <w:lang w:eastAsia="en-US"/>
              </w:rPr>
              <w:t xml:space="preserve">курса математики по </w:t>
            </w:r>
            <w:proofErr w:type="spellStart"/>
            <w:r>
              <w:rPr>
                <w:lang w:eastAsia="en-US"/>
              </w:rPr>
              <w:t>программедошкольного</w:t>
            </w:r>
            <w:proofErr w:type="spellEnd"/>
            <w:r>
              <w:rPr>
                <w:lang w:eastAsia="en-US"/>
              </w:rPr>
              <w:t xml:space="preserve"> образования</w:t>
            </w:r>
            <w:r w:rsidRPr="00071AA5">
              <w:rPr>
                <w:lang w:eastAsia="en-US"/>
              </w:rPr>
              <w:t xml:space="preserve">; формы, методы и средства </w:t>
            </w:r>
            <w:r>
              <w:rPr>
                <w:lang w:eastAsia="en-US"/>
              </w:rPr>
              <w:t>математического развития дошкольников,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</w:t>
            </w:r>
            <w:r>
              <w:rPr>
                <w:lang w:eastAsia="en-US"/>
              </w:rPr>
              <w:t>математического развития детей дошкольного возраста.</w:t>
            </w:r>
          </w:p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 образовательной программы дошкольного образования,</w:t>
            </w:r>
          </w:p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</w:t>
            </w:r>
            <w:r>
              <w:rPr>
                <w:lang w:eastAsia="en-US"/>
              </w:rPr>
              <w:t>формирования элементарных математических представлений у дошкольников</w:t>
            </w:r>
            <w:r w:rsidRPr="00071AA5">
              <w:rPr>
                <w:lang w:eastAsia="en-US"/>
              </w:rPr>
              <w:t xml:space="preserve"> и реализовывать их в образовательном процессе</w:t>
            </w:r>
            <w:r>
              <w:rPr>
                <w:lang w:eastAsia="en-US"/>
              </w:rPr>
              <w:t xml:space="preserve"> дошкольной образовательной организации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</w:t>
            </w:r>
            <w:r>
              <w:rPr>
                <w:lang w:eastAsia="en-US"/>
              </w:rPr>
              <w:t xml:space="preserve">математического </w:t>
            </w:r>
            <w:r>
              <w:rPr>
                <w:lang w:eastAsia="en-US"/>
              </w:rPr>
              <w:lastRenderedPageBreak/>
              <w:t>развития дошкольников</w:t>
            </w:r>
            <w:r w:rsidRPr="00071AA5">
              <w:rPr>
                <w:lang w:eastAsia="en-US"/>
              </w:rPr>
              <w:t xml:space="preserve">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в рамках математического развития детей дошкольного возраста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по формированию элементарных математических представлений</w:t>
            </w:r>
            <w:r w:rsidRPr="00071AA5">
              <w:rPr>
                <w:lang w:eastAsia="en-US"/>
              </w:rPr>
              <w:t>; методами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>
              <w:rPr>
                <w:lang w:eastAsia="en-US"/>
              </w:rPr>
              <w:t>математического развития в дошкольной образовательной организации,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567D9D" w:rsidRPr="0021077E" w:rsidRDefault="00567D9D" w:rsidP="00AB2F93">
            <w:pPr>
              <w:pStyle w:val="af4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 xml:space="preserve">содержание и основные аспекты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, Основной образовательной программы </w:t>
            </w:r>
            <w:r>
              <w:rPr>
                <w:color w:val="000000"/>
              </w:rPr>
              <w:t xml:space="preserve">дошкольного образования, </w:t>
            </w:r>
            <w:r>
              <w:rPr>
                <w:color w:val="000000"/>
              </w:rPr>
              <w:lastRenderedPageBreak/>
              <w:t>содержание примерных программ дополнительного образования по математике для дошкольников;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цели и задачи, содержание и особенности построения </w:t>
            </w:r>
            <w:r>
              <w:rPr>
                <w:color w:val="000000"/>
              </w:rPr>
              <w:t>программы дополнительного образования по математике для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основные формы, методы и средства </w:t>
            </w:r>
            <w:r>
              <w:rPr>
                <w:color w:val="000000"/>
              </w:rPr>
              <w:t xml:space="preserve">развития математических </w:t>
            </w:r>
            <w:proofErr w:type="spellStart"/>
            <w:r>
              <w:rPr>
                <w:color w:val="000000"/>
              </w:rPr>
              <w:t>способностейу</w:t>
            </w:r>
            <w:proofErr w:type="spellEnd"/>
            <w:r>
              <w:rPr>
                <w:color w:val="000000"/>
              </w:rPr>
              <w:t xml:space="preserve">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 xml:space="preserve">- содержание курса математики </w:t>
            </w:r>
            <w:r>
              <w:rPr>
                <w:color w:val="000000"/>
              </w:rPr>
              <w:t>для дошкольников</w:t>
            </w:r>
            <w:r w:rsidRPr="0021077E">
              <w:rPr>
                <w:b/>
                <w:color w:val="000000"/>
              </w:rPr>
              <w:t>.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реализовывать требования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при формировании документации и подготовке к </w:t>
            </w:r>
            <w:r>
              <w:rPr>
                <w:color w:val="000000"/>
              </w:rPr>
              <w:t xml:space="preserve">занятиям по развитию математических </w:t>
            </w:r>
            <w:proofErr w:type="spellStart"/>
            <w:r>
              <w:rPr>
                <w:color w:val="000000"/>
              </w:rPr>
              <w:t>способностейв</w:t>
            </w:r>
            <w:proofErr w:type="spellEnd"/>
            <w:r>
              <w:rPr>
                <w:color w:val="000000"/>
              </w:rPr>
              <w:t xml:space="preserve"> ДОУ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проектировать рабочую программу </w:t>
            </w:r>
            <w:r>
              <w:rPr>
                <w:color w:val="000000"/>
              </w:rPr>
              <w:t>по развитию элементарных математических представлений у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разрабатывать план-конспект </w:t>
            </w:r>
            <w:r>
              <w:rPr>
                <w:color w:val="000000"/>
              </w:rPr>
              <w:t>занятия по развитию элементарных математических представлений в рамках ДОУ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</w:t>
            </w:r>
            <w:r>
              <w:rPr>
                <w:color w:val="000000"/>
              </w:rPr>
              <w:t xml:space="preserve"> математического развития дошкольников, реализовывать их в образовательном</w:t>
            </w:r>
            <w:r w:rsidRPr="0021077E">
              <w:rPr>
                <w:color w:val="000000"/>
              </w:rPr>
              <w:t xml:space="preserve"> процессе </w:t>
            </w:r>
            <w:r>
              <w:rPr>
                <w:color w:val="000000"/>
              </w:rPr>
              <w:t>ДОУ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аспектами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и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для осуществления </w:t>
            </w:r>
            <w:r>
              <w:rPr>
                <w:color w:val="000000"/>
              </w:rPr>
              <w:t>математического развития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E052D4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планирования и проведения </w:t>
            </w:r>
            <w:r>
              <w:rPr>
                <w:color w:val="000000"/>
              </w:rPr>
              <w:t>занятий по развитию математических способностей в ДОУ</w:t>
            </w:r>
            <w:r w:rsidRPr="0021077E">
              <w:rPr>
                <w:color w:val="000000"/>
              </w:rPr>
              <w:t xml:space="preserve"> с использованием современных образовательных технологий.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94CDC" w:rsidRDefault="00567D9D" w:rsidP="007670D0">
            <w:r>
              <w:t>ПК-4</w:t>
            </w:r>
            <w:r w:rsidRPr="00094CDC">
              <w:t>.1. Знает: способы организации</w:t>
            </w:r>
          </w:p>
          <w:p w:rsidR="00567D9D" w:rsidRDefault="00567D9D" w:rsidP="007670D0">
            <w:r w:rsidRPr="00094CDC">
              <w:t xml:space="preserve">образовательной деятельности </w:t>
            </w:r>
            <w:r>
              <w:t>в дошкольной образовательной организации</w:t>
            </w:r>
            <w:r w:rsidRPr="00094CDC">
              <w:t xml:space="preserve">; </w:t>
            </w:r>
            <w:proofErr w:type="spellStart"/>
            <w:r w:rsidRPr="00094CDC">
              <w:t>приемым</w:t>
            </w:r>
            <w:r>
              <w:t>отивации</w:t>
            </w:r>
            <w:proofErr w:type="spellEnd"/>
            <w:r>
              <w:t xml:space="preserve"> дошкольников к учебной работе в рамках формирования элементарных математических представлений</w:t>
            </w:r>
          </w:p>
          <w:p w:rsidR="00567D9D" w:rsidRPr="00094CDC" w:rsidRDefault="00567D9D" w:rsidP="007670D0">
            <w:r>
              <w:t>ПК-4</w:t>
            </w:r>
            <w:r w:rsidRPr="00094CDC">
              <w:t xml:space="preserve">.2. Умеет: организовывать </w:t>
            </w:r>
            <w:proofErr w:type="spellStart"/>
            <w:r w:rsidRPr="00094CDC">
              <w:t>различныевиды</w:t>
            </w:r>
            <w:proofErr w:type="spellEnd"/>
            <w:r w:rsidRPr="00094CDC">
              <w:t xml:space="preserve"> </w:t>
            </w:r>
            <w:r>
              <w:t xml:space="preserve">деятельности </w:t>
            </w:r>
            <w:proofErr w:type="spellStart"/>
            <w:r>
              <w:t>дошкольниковв</w:t>
            </w:r>
            <w:proofErr w:type="spellEnd"/>
            <w:r>
              <w:t xml:space="preserve"> процессе занятий по формированию элементарных математических представлений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</w:t>
            </w:r>
            <w:proofErr w:type="spellStart"/>
            <w:r w:rsidRPr="00094CDC">
              <w:lastRenderedPageBreak/>
              <w:t>наподдержание</w:t>
            </w:r>
            <w:proofErr w:type="spellEnd"/>
            <w:r w:rsidRPr="00094CDC">
              <w:t xml:space="preserve"> познавательного интереса</w:t>
            </w:r>
            <w:r>
              <w:t xml:space="preserve"> дошкольников</w:t>
            </w:r>
          </w:p>
          <w:p w:rsidR="00567D9D" w:rsidRPr="0021077E" w:rsidRDefault="00567D9D" w:rsidP="00B02220">
            <w:pPr>
              <w:pStyle w:val="af4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</w:t>
            </w:r>
            <w:proofErr w:type="spellStart"/>
            <w:r w:rsidRPr="00094CDC">
              <w:t>организацииразных</w:t>
            </w:r>
            <w:proofErr w:type="spellEnd"/>
            <w:r w:rsidRPr="00094CDC">
              <w:t xml:space="preserve"> видов деятельности </w:t>
            </w:r>
            <w:r>
              <w:t xml:space="preserve">для математического </w:t>
            </w:r>
            <w:proofErr w:type="spellStart"/>
            <w:r>
              <w:t>развитиядошкольников</w:t>
            </w:r>
            <w:r w:rsidRPr="00094CDC">
              <w:t>и</w:t>
            </w:r>
            <w:proofErr w:type="spellEnd"/>
            <w:r w:rsidRPr="00094CDC">
              <w:t xml:space="preserve"> </w:t>
            </w:r>
            <w:proofErr w:type="spellStart"/>
            <w:r w:rsidRPr="00094CDC">
              <w:t>приемамиразвития</w:t>
            </w:r>
            <w:proofErr w:type="spellEnd"/>
            <w:r w:rsidRPr="00094CDC">
              <w:t xml:space="preserve">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технологии достижения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школьниками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результатов освоения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применять теоретические знания по </w:t>
            </w:r>
            <w:r>
              <w:rPr>
                <w:color w:val="000000"/>
              </w:rPr>
              <w:t>математике</w:t>
            </w:r>
            <w:r w:rsidRPr="0021077E">
              <w:rPr>
                <w:color w:val="000000"/>
              </w:rPr>
              <w:t xml:space="preserve"> в описании процессов и явлений в различных областях знания;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</w:t>
            </w:r>
            <w:r>
              <w:rPr>
                <w:color w:val="000000"/>
              </w:rPr>
              <w:t>о</w:t>
            </w:r>
            <w:r w:rsidRPr="009077D8">
              <w:rPr>
                <w:color w:val="000000"/>
              </w:rPr>
              <w:t xml:space="preserve"> математического </w:t>
            </w:r>
            <w:r>
              <w:rPr>
                <w:color w:val="000000"/>
              </w:rPr>
              <w:t xml:space="preserve">развития </w:t>
            </w:r>
            <w:r w:rsidRPr="009077D8">
              <w:rPr>
                <w:color w:val="000000"/>
              </w:rPr>
              <w:t>у младших школьников</w:t>
            </w:r>
            <w:r>
              <w:rPr>
                <w:color w:val="000000"/>
              </w:rPr>
              <w:t xml:space="preserve"> с целью</w:t>
            </w:r>
            <w:r w:rsidRPr="009077D8">
              <w:rPr>
                <w:color w:val="000000"/>
              </w:rPr>
              <w:t xml:space="preserve"> образного и логического мышления, формирования предметных математических знаний, развитие интереса к </w:t>
            </w:r>
            <w:r>
              <w:rPr>
                <w:color w:val="000000"/>
              </w:rPr>
              <w:t>математике</w:t>
            </w:r>
            <w:r w:rsidRPr="009077D8">
              <w:rPr>
                <w:color w:val="000000"/>
              </w:rPr>
              <w:t xml:space="preserve"> в рамках </w:t>
            </w:r>
            <w:r>
              <w:rPr>
                <w:color w:val="000000"/>
              </w:rPr>
              <w:t>ДОУ.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Владеть: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на уровне, позволяющем формулировать и решать задачи, возникающие в ходе </w:t>
            </w:r>
            <w:r>
              <w:rPr>
                <w:color w:val="000000"/>
              </w:rPr>
              <w:t>образовательной деятельности в рамках ДОУ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способностью создания условий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практическими навыками использования образовательной среды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 и обеспечения качества учебно-воспитательного процесса;</w:t>
            </w:r>
          </w:p>
          <w:p w:rsidR="00567D9D" w:rsidRPr="0021077E" w:rsidRDefault="00567D9D" w:rsidP="00290004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навыками организации </w:t>
            </w:r>
            <w:proofErr w:type="spellStart"/>
            <w:r w:rsidRPr="0021077E">
              <w:rPr>
                <w:color w:val="000000"/>
              </w:rPr>
              <w:t>информатизированного</w:t>
            </w:r>
            <w:proofErr w:type="spellEnd"/>
            <w:r w:rsidRPr="0021077E">
              <w:rPr>
                <w:color w:val="000000"/>
              </w:rPr>
              <w:t xml:space="preserve"> рабочего места </w:t>
            </w:r>
            <w:r>
              <w:rPr>
                <w:color w:val="000000"/>
              </w:rPr>
              <w:t>педагога для организации</w:t>
            </w:r>
            <w:r w:rsidRPr="0021077E">
              <w:rPr>
                <w:color w:val="000000"/>
              </w:rPr>
              <w:t xml:space="preserve"> учебно-воспитательного процесса</w:t>
            </w:r>
            <w:r>
              <w:rPr>
                <w:color w:val="000000"/>
              </w:rPr>
              <w:t xml:space="preserve"> дошкольного </w:t>
            </w: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94CDC" w:rsidRDefault="00567D9D" w:rsidP="00B0222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>к организации занятий по математическому развитию детей в дошкольной образовательной организации</w:t>
            </w:r>
          </w:p>
          <w:p w:rsidR="00567D9D" w:rsidRPr="00094CDC" w:rsidRDefault="00567D9D" w:rsidP="00B0222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567D9D" w:rsidRDefault="00567D9D" w:rsidP="00B02220">
            <w:r w:rsidRPr="00094CDC">
              <w:lastRenderedPageBreak/>
              <w:t>образоват</w:t>
            </w:r>
            <w:r>
              <w:t xml:space="preserve">ельную среду и процесс формирования элементарных математических представлений у дошкольников; использовать </w:t>
            </w:r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</w:t>
            </w:r>
            <w:r>
              <w:t>по математическому развитию дошкольников</w:t>
            </w:r>
          </w:p>
          <w:p w:rsidR="00567D9D" w:rsidRPr="00094CDC" w:rsidRDefault="00567D9D" w:rsidP="00B0222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567D9D" w:rsidRPr="0021077E" w:rsidRDefault="00567D9D" w:rsidP="00B02220">
            <w:pPr>
              <w:pStyle w:val="af4"/>
              <w:ind w:left="0"/>
              <w:jc w:val="both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занятийпо</w:t>
            </w:r>
            <w:proofErr w:type="spellEnd"/>
            <w:r>
              <w:rPr>
                <w:color w:val="000000"/>
              </w:rPr>
              <w:t xml:space="preserve"> математическому развитию детей дошкольного возраста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требования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и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к созданию образовательной среды </w:t>
            </w:r>
            <w:r>
              <w:rPr>
                <w:color w:val="000000"/>
              </w:rPr>
              <w:t>по развитию математических способностей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Default="00567D9D" w:rsidP="009F0B01">
            <w:pPr>
              <w:pStyle w:val="af4"/>
              <w:ind w:left="0"/>
              <w:jc w:val="both"/>
            </w:pPr>
            <w:r>
              <w:t xml:space="preserve">- компоненты образовательной среды и их дидактические возможности в рамках ДОУ; 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>
              <w:t xml:space="preserve">- принципы и подходы к </w:t>
            </w:r>
            <w:r>
              <w:lastRenderedPageBreak/>
              <w:t>организации предметной среды в дошкольной образовательной организации.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развития математических способностей у дошкольников;</w:t>
            </w:r>
          </w:p>
          <w:p w:rsidR="00567D9D" w:rsidRPr="0021077E" w:rsidRDefault="00567D9D" w:rsidP="009F0B01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290004">
            <w:pPr>
              <w:pStyle w:val="af4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навыками по проектированию элементов предметной образовательной среды </w:t>
            </w:r>
            <w:r>
              <w:rPr>
                <w:color w:val="000000"/>
              </w:rPr>
              <w:t>в рамках ДОУ</w:t>
            </w:r>
          </w:p>
        </w:tc>
      </w:tr>
    </w:tbl>
    <w:p w:rsidR="00567D9D" w:rsidRDefault="00567D9D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567D9D" w:rsidRDefault="00567D9D" w:rsidP="00FC7B53">
      <w:pPr>
        <w:pStyle w:val="af4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567D9D" w:rsidRPr="004D51CB" w:rsidRDefault="00567D9D" w:rsidP="000D7B97">
      <w:pPr>
        <w:ind w:firstLine="142"/>
        <w:rPr>
          <w:color w:val="000000"/>
        </w:rPr>
      </w:pPr>
      <w:r w:rsidRPr="004D51CB">
        <w:rPr>
          <w:color w:val="000000"/>
        </w:rPr>
        <w:t>Дисциплина относится к обязательной части Блока 1 «Дисциплины (модули)» учебного плана.</w:t>
      </w:r>
    </w:p>
    <w:p w:rsidR="00567D9D" w:rsidRPr="004D51CB" w:rsidRDefault="00567D9D" w:rsidP="000D7B97">
      <w:pPr>
        <w:ind w:firstLine="142"/>
        <w:rPr>
          <w:color w:val="000000"/>
        </w:rPr>
      </w:pPr>
      <w:r w:rsidRPr="004D51CB">
        <w:rPr>
          <w:color w:val="000000"/>
        </w:rPr>
        <w:t>Дисциплина находится в логической и содержательно-методической взаимосвязи с другими частями ОПОП.</w:t>
      </w:r>
    </w:p>
    <w:p w:rsidR="00567D9D" w:rsidRDefault="00567D9D">
      <w:pPr>
        <w:ind w:firstLine="709"/>
        <w:jc w:val="both"/>
        <w:rPr>
          <w:shd w:val="clear" w:color="auto" w:fill="FFFF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7"/>
        <w:gridCol w:w="2514"/>
        <w:gridCol w:w="2790"/>
        <w:gridCol w:w="2790"/>
      </w:tblGrid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 w:rsidRPr="0096150A">
              <w:t>Код компетенции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r w:rsidRPr="0096150A">
              <w:t>Предшествующие дисциплины</w:t>
            </w:r>
          </w:p>
        </w:tc>
        <w:tc>
          <w:tcPr>
            <w:tcW w:w="2835" w:type="dxa"/>
          </w:tcPr>
          <w:p w:rsidR="00567D9D" w:rsidRPr="0096150A" w:rsidRDefault="00567D9D" w:rsidP="004D51CB">
            <w:pPr>
              <w:jc w:val="both"/>
            </w:pPr>
            <w:r w:rsidRPr="0096150A">
              <w:t>Параллельно осваиваемые</w:t>
            </w:r>
          </w:p>
        </w:tc>
        <w:tc>
          <w:tcPr>
            <w:tcW w:w="2835" w:type="dxa"/>
          </w:tcPr>
          <w:p w:rsidR="00567D9D" w:rsidRPr="0096150A" w:rsidRDefault="00567D9D" w:rsidP="004D51CB">
            <w:pPr>
              <w:jc w:val="both"/>
            </w:pPr>
            <w:r w:rsidRPr="0096150A">
              <w:t>Последующие дисциплины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>
              <w:t>ОПК-2</w:t>
            </w:r>
          </w:p>
        </w:tc>
        <w:tc>
          <w:tcPr>
            <w:tcW w:w="2394" w:type="dxa"/>
          </w:tcPr>
          <w:p w:rsidR="00567D9D" w:rsidRDefault="00567D9D" w:rsidP="004D51CB">
            <w:pPr>
              <w:jc w:val="both"/>
            </w:pPr>
            <w:r>
              <w:t>Социальная педагогика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A42A2">
              <w:t>Ознакомительная практика (введение в профессиональную деятельность)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A42A2">
              <w:t>Технологическая (проектно-технологическая) практика (первые дни ребенка в дошкольном учреждении)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B81E67">
              <w:t>Педагогическая практика (профессиональные пробы по организации детской деятельности)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Образовательные программы дошкольного образования</w:t>
            </w:r>
          </w:p>
          <w:p w:rsidR="00567D9D" w:rsidRDefault="00567D9D" w:rsidP="002A42A2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2A42A2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Информационные технологии в профессиональной педагогической деятельности</w:t>
            </w:r>
          </w:p>
          <w:p w:rsidR="00567D9D" w:rsidRDefault="00567D9D" w:rsidP="002A42A2">
            <w:pPr>
              <w:jc w:val="both"/>
            </w:pPr>
          </w:p>
          <w:p w:rsidR="00567D9D" w:rsidRPr="0096150A" w:rsidRDefault="00567D9D" w:rsidP="002A42A2">
            <w:pPr>
              <w:jc w:val="both"/>
            </w:pPr>
            <w:r w:rsidRPr="002A42A2">
              <w:t xml:space="preserve">Выполнение и защита выпускной </w:t>
            </w:r>
            <w:r w:rsidRPr="002A42A2">
              <w:lastRenderedPageBreak/>
              <w:t>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>
              <w:lastRenderedPageBreak/>
              <w:t>ОПК-3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proofErr w:type="spellStart"/>
            <w:r w:rsidRPr="00EC3DD5">
              <w:t>Здоровьесберегающие</w:t>
            </w:r>
            <w:proofErr w:type="spellEnd"/>
            <w:r w:rsidRPr="00EC3DD5">
              <w:t xml:space="preserve"> технологии в педагогическом образовании</w:t>
            </w:r>
          </w:p>
        </w:tc>
        <w:tc>
          <w:tcPr>
            <w:tcW w:w="2835" w:type="dxa"/>
          </w:tcPr>
          <w:p w:rsidR="00567D9D" w:rsidRDefault="00567D9D" w:rsidP="00EC3DD5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EC3DD5">
              <w:t>Создание развивающей предметно-пространственной образовательной среды в дошкольных образовательных учреждениях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ED7BD0">
              <w:t>Инклюзивное образование детей с ограниченными возможностями здоровья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EC3DD5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EC3DD5">
            <w:pPr>
              <w:jc w:val="both"/>
            </w:pPr>
          </w:p>
          <w:p w:rsidR="00567D9D" w:rsidRDefault="00567D9D" w:rsidP="00EC3DD5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EC3DD5">
            <w:pPr>
              <w:jc w:val="both"/>
            </w:pPr>
          </w:p>
          <w:p w:rsidR="00567D9D" w:rsidRDefault="00567D9D" w:rsidP="00EC3DD5">
            <w:pPr>
              <w:jc w:val="both"/>
            </w:pPr>
            <w:r w:rsidRPr="00EC3DD5">
              <w:t>Педагогический мониторинг и проектирование образовательной работы в группе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Технологическая (проектно-технологическая) практика (вожатская)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EC3DD5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ОПК-5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770BCE">
              <w:t>Психология развития человека в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770BCE">
              <w:t xml:space="preserve">Решение педагогических </w:t>
            </w:r>
            <w:r w:rsidRPr="00770BCE">
              <w:lastRenderedPageBreak/>
              <w:t>задач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770BCE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770BCE">
            <w:pPr>
              <w:jc w:val="both"/>
            </w:pPr>
            <w:r>
              <w:lastRenderedPageBreak/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EC3DD5">
              <w:lastRenderedPageBreak/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lastRenderedPageBreak/>
              <w:t>ОПК-7</w:t>
            </w:r>
          </w:p>
        </w:tc>
        <w:tc>
          <w:tcPr>
            <w:tcW w:w="2394" w:type="dxa"/>
          </w:tcPr>
          <w:p w:rsidR="00567D9D" w:rsidRDefault="00567D9D" w:rsidP="00770BCE">
            <w:pPr>
              <w:jc w:val="both"/>
            </w:pPr>
            <w:r>
              <w:t>Социальная педагогика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770BCE">
              <w:t>Общая и социальная психология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770BCE">
              <w:t>Решение психологических проблем в педагогической деятельности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770BCE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570F57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ПК-1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r w:rsidRPr="004B4F9B">
              <w:t>Основы работы с электронными образовательными ресурсами</w:t>
            </w:r>
          </w:p>
        </w:tc>
        <w:tc>
          <w:tcPr>
            <w:tcW w:w="2835" w:type="dxa"/>
          </w:tcPr>
          <w:p w:rsidR="00567D9D" w:rsidRDefault="00567D9D" w:rsidP="00570F57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770BCE">
              <w:lastRenderedPageBreak/>
              <w:t>Детская литература и литературное образование детей дошкольного возраста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570F57">
            <w:pPr>
              <w:jc w:val="both"/>
            </w:pPr>
            <w:r>
              <w:lastRenderedPageBreak/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Подготовка детей к обучению в школе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 xml:space="preserve">Современные технологии обучения </w:t>
            </w:r>
            <w:r w:rsidRPr="00570F57">
              <w:lastRenderedPageBreak/>
              <w:t>дошкольников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Проектирование образовательной деятельности по речевому развитию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Проектирование образовательной деятельности по познавательному развитию дошкольников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570F57">
              <w:t>Технологическая (проектно-технологическая) практика (профессиональные пробы по организации художественно-эстетического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570F57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lastRenderedPageBreak/>
              <w:t>ПК-4</w:t>
            </w:r>
          </w:p>
        </w:tc>
        <w:tc>
          <w:tcPr>
            <w:tcW w:w="2394" w:type="dxa"/>
          </w:tcPr>
          <w:p w:rsidR="00567D9D" w:rsidRDefault="00567D9D" w:rsidP="004D51CB">
            <w:pPr>
              <w:jc w:val="both"/>
            </w:pPr>
            <w:r w:rsidRPr="00770BCE">
              <w:t>Общая и социальная психология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 xml:space="preserve">Ознакомительная </w:t>
            </w:r>
            <w:r w:rsidRPr="00264C04">
              <w:lastRenderedPageBreak/>
              <w:t>практика (введение в профессиональную деятельность)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Научно-исследовательская работа (получение первичных навыков научно-исследовательской работы)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B4F9B">
            <w:pPr>
              <w:jc w:val="both"/>
            </w:pPr>
            <w:r w:rsidRPr="00770BCE">
              <w:lastRenderedPageBreak/>
              <w:t>Психология развития человека в образовании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770BCE">
              <w:t xml:space="preserve">Решение </w:t>
            </w:r>
            <w:r w:rsidRPr="00770BCE">
              <w:lastRenderedPageBreak/>
              <w:t>психологических проблем в педагогической деятельности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264C04">
              <w:t>Социально-коммуникативное развитие детей дошкольного возраста в различных видах деятельности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264C04">
              <w:t>Организация учебно-исследовательской деятельности (дошкольное образование)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Дошкольная педагогика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B4F9B">
            <w:pPr>
              <w:jc w:val="both"/>
            </w:pPr>
            <w:r>
              <w:lastRenderedPageBreak/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lastRenderedPageBreak/>
              <w:t>Экологическое образование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Физическое развитие детей раннего и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Педагогический мониторинг и проектирование образовательной работы в группе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Народная художественная культура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Народное декоративно-прикладное творчество с практикумом для использования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Основы Гжельского промысла с практикумом для использования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Практикум по сюжетно-ролевым играм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Сенсорное развитие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9D33F1">
              <w:t xml:space="preserve">Психология </w:t>
            </w:r>
            <w:proofErr w:type="spellStart"/>
            <w:r w:rsidRPr="009D33F1">
              <w:t>девиантного</w:t>
            </w:r>
            <w:proofErr w:type="spellEnd"/>
            <w:r w:rsidRPr="009D33F1">
              <w:t xml:space="preserve"> поведения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264C04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 xml:space="preserve">Педагогическая </w:t>
            </w:r>
            <w:r w:rsidRPr="00EC3DD5">
              <w:lastRenderedPageBreak/>
              <w:t>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EC3DD5">
              <w:t>Технологическая (проектно-технологическая) практика (вожатская)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9D33F1">
              <w:t>Научно-исследовательская работа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  <w:p w:rsidR="00567D9D" w:rsidRPr="0096150A" w:rsidRDefault="00567D9D" w:rsidP="004D51CB">
            <w:pPr>
              <w:jc w:val="both"/>
            </w:pP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lastRenderedPageBreak/>
              <w:t>ПК-5</w:t>
            </w:r>
          </w:p>
        </w:tc>
        <w:tc>
          <w:tcPr>
            <w:tcW w:w="2394" w:type="dxa"/>
          </w:tcPr>
          <w:p w:rsidR="00567D9D" w:rsidRDefault="00567D9D" w:rsidP="00B81E67">
            <w:pPr>
              <w:jc w:val="both"/>
            </w:pPr>
            <w:r w:rsidRPr="00264C04">
              <w:t>Научно-исследовательская работа (получение первичных навыков научно-исследовательской работы)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B81E67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770BCE">
              <w:t>Решение педагогических задач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Создание развивающей предметно-пространственной образовательной среды в дошкольных образовательных учреждениях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2A42A2">
              <w:t>Технологическая (проектно-технологическая) практика (первые дни ребенка в дошкольном учреждении)</w:t>
            </w:r>
          </w:p>
          <w:p w:rsidR="00567D9D" w:rsidRDefault="00567D9D" w:rsidP="00312C79">
            <w:pPr>
              <w:jc w:val="both"/>
            </w:pPr>
          </w:p>
          <w:p w:rsidR="00567D9D" w:rsidRPr="0096150A" w:rsidRDefault="00567D9D" w:rsidP="00312C79">
            <w:pPr>
              <w:jc w:val="both"/>
            </w:pPr>
            <w:r w:rsidRPr="00B81E67">
              <w:lastRenderedPageBreak/>
              <w:t>Педагогическая практика (профессиональные пробы по организации детской деятельности)</w:t>
            </w:r>
          </w:p>
        </w:tc>
        <w:tc>
          <w:tcPr>
            <w:tcW w:w="2835" w:type="dxa"/>
          </w:tcPr>
          <w:p w:rsidR="00567D9D" w:rsidRDefault="00567D9D" w:rsidP="00B81E67">
            <w:pPr>
              <w:jc w:val="both"/>
            </w:pPr>
            <w:r>
              <w:lastRenderedPageBreak/>
              <w:t>Музыкальное воспитание детей дошкольного возраста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Физическое развитие детей раннего и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Народная художественная культура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Народное декоративно-прикладное творчество с практикумом для использования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Основы Гжельского промысла с практикумом для использования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9D33F1">
              <w:t>Научно-исследовательская работа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570F57">
              <w:t>Технологическая (проектно-технологическая) практика (профессиональные пробы по организации художественно-эстетического развития детей)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  <w:p w:rsidR="00567D9D" w:rsidRPr="0096150A" w:rsidRDefault="00567D9D" w:rsidP="004D51CB">
            <w:pPr>
              <w:jc w:val="both"/>
            </w:pPr>
          </w:p>
        </w:tc>
      </w:tr>
    </w:tbl>
    <w:p w:rsidR="00567D9D" w:rsidRDefault="00567D9D">
      <w:pPr>
        <w:ind w:firstLine="709"/>
        <w:jc w:val="both"/>
        <w:rPr>
          <w:shd w:val="clear" w:color="auto" w:fill="FFFF00"/>
        </w:rPr>
      </w:pPr>
    </w:p>
    <w:p w:rsidR="00567D9D" w:rsidRPr="00E54CCB" w:rsidRDefault="00567D9D" w:rsidP="00E54CC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</w:t>
      </w:r>
      <w:r w:rsidRPr="00C50DF2">
        <w:lastRenderedPageBreak/>
        <w:t xml:space="preserve">умения или творчески развитой личности, системы осознанных знаний, ответственности за выполнение </w:t>
      </w:r>
      <w:r>
        <w:t>учебно-производственных заданий.</w:t>
      </w:r>
    </w:p>
    <w:p w:rsidR="00567D9D" w:rsidRDefault="00567D9D">
      <w:pPr>
        <w:ind w:firstLine="709"/>
        <w:jc w:val="both"/>
        <w:rPr>
          <w:shd w:val="clear" w:color="auto" w:fill="FFFF00"/>
        </w:rPr>
      </w:pPr>
    </w:p>
    <w:p w:rsidR="00567D9D" w:rsidRDefault="00567D9D" w:rsidP="00FC7B53">
      <w:pPr>
        <w:pStyle w:val="af4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567D9D" w:rsidRDefault="00567D9D">
      <w:pPr>
        <w:pStyle w:val="af4"/>
        <w:jc w:val="both"/>
        <w:rPr>
          <w:b/>
          <w:i/>
        </w:rPr>
      </w:pPr>
    </w:p>
    <w:tbl>
      <w:tblPr>
        <w:tblW w:w="100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110"/>
        <w:gridCol w:w="1417"/>
        <w:gridCol w:w="1417"/>
      </w:tblGrid>
      <w:tr w:rsidR="00567D9D" w:rsidTr="001C7866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67D9D" w:rsidTr="001C7866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Очно-заочная </w:t>
            </w:r>
          </w:p>
        </w:tc>
      </w:tr>
      <w:tr w:rsidR="00567D9D" w:rsidTr="001C7866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 w:rsidP="00EF4E10">
            <w:pPr>
              <w:jc w:val="center"/>
              <w:rPr>
                <w:color w:val="000000"/>
              </w:rPr>
            </w:pPr>
            <w:r>
              <w:t>5/180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 w:rsidP="00222B95">
            <w:pPr>
              <w:jc w:val="center"/>
            </w:pPr>
            <w:r>
              <w:rPr>
                <w:color w:val="000000"/>
              </w:rPr>
              <w:t>5/180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 w:rsidP="00222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5/180</w:t>
            </w:r>
          </w:p>
        </w:tc>
      </w:tr>
      <w:tr w:rsidR="00567D9D" w:rsidTr="001C7866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4, 5 семестр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4,5 семестр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</w:tr>
      <w:tr w:rsidR="00567D9D" w:rsidTr="001C7866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Pr="00466FB5" w:rsidRDefault="00567D9D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466FB5" w:rsidRDefault="00567D9D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466FB5" w:rsidRDefault="00567D9D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567D9D" w:rsidTr="001C7866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Pr="00222B95" w:rsidRDefault="00567D9D">
            <w:pPr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466FB5" w:rsidRDefault="00567D9D">
            <w:pPr>
              <w:snapToGrid w:val="0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  <w:r>
              <w:t>16</w:t>
            </w:r>
          </w:p>
        </w:tc>
      </w:tr>
      <w:tr w:rsidR="00567D9D" w:rsidTr="001C7866">
        <w:trPr>
          <w:trHeight w:val="317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67D9D" w:rsidRPr="00222B95" w:rsidRDefault="00567D9D">
            <w:pPr>
              <w:jc w:val="center"/>
            </w:pPr>
            <w:r>
              <w:t>70*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466FB5" w:rsidRDefault="00567D9D">
            <w:pPr>
              <w:snapToGrid w:val="0"/>
              <w:jc w:val="center"/>
            </w:pPr>
            <w:r>
              <w:t>8*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  <w:r>
              <w:t>30</w:t>
            </w:r>
          </w:p>
        </w:tc>
      </w:tr>
      <w:tr w:rsidR="00567D9D" w:rsidTr="001C7866">
        <w:trPr>
          <w:trHeight w:val="317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</w:p>
        </w:tc>
      </w:tr>
      <w:tr w:rsidR="00567D9D" w:rsidTr="001C7866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055832" w:rsidRDefault="00567D9D">
            <w:pPr>
              <w:snapToGrid w:val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  <w:r>
              <w:t>2</w:t>
            </w:r>
          </w:p>
        </w:tc>
      </w:tr>
      <w:tr w:rsidR="00567D9D" w:rsidTr="001C7866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 w:rsidP="00D94595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Pr="00EF4E10" w:rsidRDefault="00567D9D">
            <w:pPr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055832" w:rsidRDefault="00567D9D">
            <w:pPr>
              <w:snapToGrid w:val="0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  <w:r>
              <w:t>29</w:t>
            </w:r>
          </w:p>
        </w:tc>
      </w:tr>
      <w:tr w:rsidR="00567D9D" w:rsidTr="001C7866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Pr="00EF4E10" w:rsidRDefault="00567D9D">
            <w:pPr>
              <w:jc w:val="center"/>
              <w:rPr>
                <w:lang w:val="en-US"/>
              </w:rPr>
            </w:pPr>
            <w:r>
              <w:t>58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Pr="00055832" w:rsidRDefault="00567D9D">
            <w:pPr>
              <w:snapToGrid w:val="0"/>
              <w:jc w:val="center"/>
            </w:pPr>
            <w:r>
              <w:t>151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snapToGrid w:val="0"/>
              <w:jc w:val="center"/>
            </w:pPr>
            <w:r>
              <w:t>103</w:t>
            </w:r>
          </w:p>
        </w:tc>
      </w:tr>
    </w:tbl>
    <w:p w:rsidR="00567D9D" w:rsidRDefault="00567D9D" w:rsidP="00E54CCB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567D9D" w:rsidRDefault="00567D9D">
      <w:pPr>
        <w:ind w:left="360"/>
        <w:jc w:val="both"/>
      </w:pPr>
    </w:p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Default="00567D9D" w:rsidP="00FC7B53">
      <w:pPr>
        <w:pStyle w:val="af4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67D9D" w:rsidRDefault="00567D9D">
      <w:pPr>
        <w:pStyle w:val="af4"/>
        <w:ind w:left="502"/>
        <w:jc w:val="both"/>
        <w:rPr>
          <w:b/>
          <w:i/>
        </w:rPr>
      </w:pPr>
    </w:p>
    <w:p w:rsidR="00567D9D" w:rsidRDefault="00567D9D">
      <w:pPr>
        <w:pStyle w:val="af4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567D9D" w:rsidRPr="001C7866" w:rsidRDefault="00567D9D" w:rsidP="001C7866">
      <w:pPr>
        <w:pStyle w:val="af4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9"/>
        <w:gridCol w:w="567"/>
        <w:gridCol w:w="489"/>
        <w:gridCol w:w="10"/>
        <w:gridCol w:w="1261"/>
      </w:tblGrid>
      <w:tr w:rsidR="00567D9D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567D9D" w:rsidRDefault="00567D9D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781" w:rsidRDefault="00567D9D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567D9D" w:rsidTr="00CD314C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4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CD314C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5 семестр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D314C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10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C06475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CD314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C06475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</w:tbl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FC7B53">
      <w:pPr>
        <w:widowControl w:val="0"/>
        <w:numPr>
          <w:ilvl w:val="2"/>
          <w:numId w:val="11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567D9D" w:rsidRDefault="00567D9D">
      <w:pPr>
        <w:pStyle w:val="af4"/>
        <w:ind w:left="10" w:firstLine="10"/>
        <w:jc w:val="both"/>
        <w:rPr>
          <w:b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526"/>
        <w:gridCol w:w="5103"/>
        <w:gridCol w:w="11"/>
        <w:gridCol w:w="839"/>
        <w:gridCol w:w="567"/>
        <w:gridCol w:w="567"/>
        <w:gridCol w:w="1134"/>
      </w:tblGrid>
      <w:tr w:rsidR="00567D9D" w:rsidTr="00DA5592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F8319B" w:rsidRDefault="00567D9D" w:rsidP="00E61326">
            <w:pPr>
              <w:spacing w:line="100" w:lineRule="atLeast"/>
              <w:ind w:right="-101" w:hanging="817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DA559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 xml:space="preserve">Самостоятельная </w:t>
            </w:r>
            <w:r>
              <w:rPr>
                <w:b/>
                <w:sz w:val="20"/>
                <w:szCs w:val="20"/>
              </w:rPr>
              <w:lastRenderedPageBreak/>
              <w:t>работа</w:t>
            </w:r>
          </w:p>
        </w:tc>
      </w:tr>
      <w:tr w:rsidR="00567D9D" w:rsidTr="00DA559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</w:pPr>
            <w:r>
              <w:t>4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DA5592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0"/>
              </w:tabs>
              <w:spacing w:line="100" w:lineRule="atLeast"/>
              <w:jc w:val="center"/>
            </w:pPr>
            <w:r w:rsidRPr="00536A2B">
              <w:t>4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6" w:right="28" w:hanging="6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-6" w:right="-6" w:hanging="11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220" w:right="220" w:hanging="2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ind w:left="220" w:right="220" w:hanging="240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widowControl w:val="0"/>
              <w:tabs>
                <w:tab w:val="left" w:pos="555"/>
              </w:tabs>
              <w:spacing w:line="100" w:lineRule="atLeast"/>
              <w:ind w:left="1080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  <w:rPr>
                <w:b/>
              </w:rPr>
            </w:pPr>
            <w:r w:rsidRPr="00536A2B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  <w:rPr>
                <w:b/>
              </w:rPr>
            </w:pPr>
            <w:r w:rsidRPr="00536A2B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  <w:rPr>
                <w:b/>
              </w:rPr>
            </w:pPr>
            <w:r w:rsidRPr="00536A2B">
              <w:rPr>
                <w:b/>
              </w:rPr>
              <w:t>60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widowControl w:val="0"/>
              <w:tabs>
                <w:tab w:val="left" w:pos="555"/>
              </w:tabs>
              <w:spacing w:line="100" w:lineRule="atLeast"/>
              <w:ind w:left="1080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</w:pPr>
            <w:r>
              <w:t>5 семестр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F8319B">
            <w:pPr>
              <w:spacing w:line="100" w:lineRule="atLeast"/>
              <w:jc w:val="center"/>
            </w:pP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16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widowControl w:val="0"/>
              <w:tabs>
                <w:tab w:val="left" w:pos="555"/>
              </w:tabs>
              <w:spacing w:line="100" w:lineRule="atLeast"/>
              <w:ind w:left="1080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</w:tr>
    </w:tbl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1C7866">
      <w:pPr>
        <w:widowControl w:val="0"/>
        <w:spacing w:line="100" w:lineRule="atLeast"/>
        <w:jc w:val="both"/>
      </w:pPr>
    </w:p>
    <w:p w:rsidR="00567D9D" w:rsidRDefault="00567D9D" w:rsidP="001C7866">
      <w:pPr>
        <w:widowControl w:val="0"/>
        <w:numPr>
          <w:ilvl w:val="2"/>
          <w:numId w:val="11"/>
        </w:numPr>
        <w:spacing w:line="100" w:lineRule="atLeast"/>
        <w:jc w:val="both"/>
        <w:rPr>
          <w:b/>
        </w:rPr>
      </w:pPr>
      <w:r>
        <w:rPr>
          <w:b/>
        </w:rPr>
        <w:t>Очно-заочная форма обучения</w:t>
      </w: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526"/>
        <w:gridCol w:w="5103"/>
        <w:gridCol w:w="11"/>
        <w:gridCol w:w="839"/>
        <w:gridCol w:w="567"/>
        <w:gridCol w:w="567"/>
        <w:gridCol w:w="1134"/>
      </w:tblGrid>
      <w:tr w:rsidR="00567D9D" w:rsidTr="001C7866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F8319B" w:rsidRDefault="00567D9D" w:rsidP="001C7866">
            <w:pPr>
              <w:spacing w:line="100" w:lineRule="atLeast"/>
              <w:ind w:right="-101" w:hanging="817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1C7866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567D9D" w:rsidTr="001C7866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1C7866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0"/>
              </w:tabs>
              <w:spacing w:line="100" w:lineRule="atLeast"/>
              <w:jc w:val="center"/>
            </w:pPr>
            <w:r>
              <w:t>10</w:t>
            </w:r>
          </w:p>
        </w:tc>
      </w:tr>
      <w:tr w:rsidR="00567D9D" w:rsidTr="0025730D">
        <w:trPr>
          <w:trHeight w:val="122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ind w:left="6" w:right="28" w:hanging="6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ind w:left="-6" w:right="-6" w:hanging="11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ind w:left="220" w:right="220" w:hanging="2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ind w:left="220" w:right="220" w:hanging="240"/>
              <w:jc w:val="center"/>
            </w:pPr>
            <w: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jc w:val="center"/>
            </w:pPr>
            <w:r>
              <w:t>13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jc w:val="center"/>
            </w:pPr>
            <w: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jc w:val="center"/>
            </w:pPr>
            <w: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jc w:val="center"/>
            </w:pP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jc w:val="center"/>
            </w:pPr>
            <w: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tabs>
                <w:tab w:val="left" w:pos="318"/>
              </w:tabs>
              <w:spacing w:line="100" w:lineRule="atLeast"/>
              <w:jc w:val="center"/>
            </w:pP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</w:pPr>
            <w: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Cs/>
              </w:rPr>
            </w:pP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numPr>
                <w:ilvl w:val="0"/>
                <w:numId w:val="55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1C7866">
            <w:pPr>
              <w:spacing w:line="100" w:lineRule="atLeast"/>
              <w:jc w:val="center"/>
              <w:rPr>
                <w:bCs/>
              </w:rPr>
            </w:pPr>
          </w:p>
        </w:tc>
      </w:tr>
      <w:tr w:rsidR="00567D9D" w:rsidTr="001C786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widowControl w:val="0"/>
              <w:tabs>
                <w:tab w:val="left" w:pos="555"/>
              </w:tabs>
              <w:spacing w:line="100" w:lineRule="atLeast"/>
              <w:ind w:left="1080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1C7866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1C786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</w:tr>
    </w:tbl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FC7B53">
      <w:pPr>
        <w:numPr>
          <w:ilvl w:val="1"/>
          <w:numId w:val="12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567D9D" w:rsidRDefault="00567D9D">
      <w:pPr>
        <w:spacing w:line="100" w:lineRule="atLeast"/>
        <w:ind w:left="1440"/>
        <w:jc w:val="center"/>
        <w:rPr>
          <w:b/>
        </w:rPr>
      </w:pPr>
    </w:p>
    <w:p w:rsidR="00567D9D" w:rsidRDefault="00567D9D" w:rsidP="00FC7B53">
      <w:pPr>
        <w:widowControl w:val="0"/>
        <w:numPr>
          <w:ilvl w:val="2"/>
          <w:numId w:val="12"/>
        </w:numPr>
        <w:spacing w:line="100" w:lineRule="atLeast"/>
        <w:ind w:left="0" w:firstLine="0"/>
        <w:jc w:val="both"/>
      </w:pPr>
      <w:r>
        <w:rPr>
          <w:b/>
        </w:rPr>
        <w:lastRenderedPageBreak/>
        <w:t>Содержание лекционного курса</w:t>
      </w:r>
    </w:p>
    <w:p w:rsidR="00567D9D" w:rsidRDefault="00567D9D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69"/>
        <w:gridCol w:w="2977"/>
        <w:gridCol w:w="5797"/>
      </w:tblGrid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DA5592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3D22F7" w:rsidRDefault="00567D9D" w:rsidP="000520B8">
            <w:pPr>
              <w:pStyle w:val="Default"/>
              <w:jc w:val="both"/>
              <w:rPr>
                <w:lang w:eastAsia="ru-RU"/>
              </w:rPr>
            </w:pPr>
            <w:r>
              <w:t xml:space="preserve">Теория и методика математического образования дошкольников как научная и учебная дисциплина. Исторические этапы становления теории и методики математического образования дошкольников. Эмпирическое развитие методики математического развития </w:t>
            </w:r>
            <w:proofErr w:type="spellStart"/>
            <w:r>
              <w:t>дошкольников.Создание</w:t>
            </w:r>
            <w:proofErr w:type="spellEnd"/>
            <w:r>
              <w:t xml:space="preserve"> научно обоснованной дидактической системы формирования элементарных математических представлений в дошкольном возрасте: определение содержания, методов и приемов работы с детьми, дидактических материалов. Закономерности становления представлений о числе, развития счетной деятельности, вычислительной деятельности, обоснование необходимости обучения детей с раннего возраста. Современное состояние теории и методики математического развития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Содержание федерального государственного стандарта дошкольного образования, основные аспекты основной и дополнительной программ дошкольного образования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Современные программы математического образования дошкольников; «Радуга», «Детство», «Развитие», «Школа 2000», «Гармония». Опыт содержательного и методического анализа.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Психолого-педагогические основы формирования элементарных математических представлений у детей дошкольного возраста. Формирование интереса к математической деятельности у детей дошкольного возраста. Учет возрастных особенностей дошкольника как основа отбора математического содержания образовательной программы ДО. Принципы личностно-ориентированного обучения в процессе математического развития ребенка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 xml:space="preserve">Планирование и организация работы по математическому развитию детей в дошкольных образовательных учреждениях, учреждениях дополнительного образования, методическая работа педагога дошкольного образовательного учреждения по подготовке к занятию по развитию элементарных </w:t>
            </w:r>
            <w:r>
              <w:lastRenderedPageBreak/>
              <w:t xml:space="preserve">математических представлений, план-конспект занятия.  Планирование учебной и игровой форм деятельности, направленной на математическое развитие детей. </w:t>
            </w:r>
            <w:proofErr w:type="spellStart"/>
            <w:r>
              <w:t>Разноуровневая</w:t>
            </w:r>
            <w:proofErr w:type="spellEnd"/>
            <w:r>
              <w:t xml:space="preserve"> работа с детьми. Индивидуальный и дифференцированный подход. Реализация принципов личностно-ориентированного обучения дошкольников элементам математики. Целеполагание в отборе вида дидактической игры и учебно-игрового занятия. Проектирование педагогом отбора содержания, основных форм, методов и приемов, современных средств, направленных на обучение дошкольников элементам математики в ходе дидактической игры и учебно-игрового занятия. Организация логико-математических игр. Приемы моделирования действительности, конструирования математических объектов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Проблема совершенствования математического образования детей дошкольного возраста. Виды современных информационно-коммуникационных технологий, электронных образовательных ресурсов для педагога ДОУ, использование современных технологий в рамках занятий по математическому развитию дошкольников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Возникновение представлений о счете (исторический аспект). Содержание и организация работы по формированию количественных представлений у дошкольников. Основные направления работы по формированию количественных представлений у дошкольников. Обогащение жизненного опыта и словаря детей. Развитие у детей представлений о множестве. Влияние пространственно-качественных особенностей предметов на восприятие детьми численности множеств. Формирование представлений о количестве предметов. Формирование представлений о смысле действий сложения и вычитания. Обучение решению арифметических задач детей дошкольного возраста. Роль арифметической задачи в понимании сущности арифметического действия. Особенности понимания старшими дошкольниками арифметической задачи. Виды арифметических задач, используемые в работе с дошкольниками. Последовательные этапы и методические приемы в обучении решению арифметических задач.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 xml:space="preserve">Особенности развития представлений дошкольников о величине предметов (на сенсорной основе). Методика формирования представлений о величине предметов у детей в детском саду. Значение обучения </w:t>
            </w:r>
            <w:r>
              <w:lastRenderedPageBreak/>
              <w:t>детей дошкольного возраста простейшим измерениям. Методика обучения измерению длин и объемов (вместимости сосудов, жидких и сыпучих веществ) условными мерками. Использование измерительной деятельности для развития математических представлений дошкольников. Формирование у детей дошкольного возраста знаний об общепринятых мерах длины и объема. Формирование у детей дошкольного возраста представлений о массе и способах ее измерения.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Проблема знакомства детей с геометрическими фигурами и их свойствами в двух аспектах: (1) в плане сенсорного восприятия форм геометрических фигур и использования их как эталонов в познании форм окружающих предметов, (2) в смысле познания особенностей их структуры, свойств, основных связей и закономерностей в их 7 построении, т.е. собственно геометрического материала. Особенности восприятия детьми формы предметов и геометрических фигур. Ознакомление детей с геометрическими фигурами и формой предметов. Уровни развития геометрических знаний у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Генезис отражения пространства – научная основа для целенаправленного педагогического руководства процессом формирования пространственных представлений у детей дошкольного возраста. Развитие у детей представлений и практических ориентировок в пространстве. Методика формирования пространственных представлений и практических ориентировок у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Время и его особенности. Восприятие времени детьми разного возраста. Трудности в восприятии времени и относительно позднее развитие временных представлений у детей дошкольного возраста. Ознакомление детей со временем в разных возрастных группах. Методика формирования временных представлений в разных возрастных группах детского сада. Ознакомление с частями суток. Знакомство с календарём. Факторы формирования чувства времени. Формирование понимания отношений временной последовательности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 xml:space="preserve">Математическая одарённость. Работа с дошкольниками с математическими способностями как методическая проблема. Специфика развития математических способностей у дошкольников. </w:t>
            </w:r>
            <w:r>
              <w:lastRenderedPageBreak/>
              <w:t>Работа со способными к математике дошкольниками. Математика как средство коррекции недостатков развития дошкольников. Формирование логического мышления. Обучающие игры. Измерение развития мышления с помощью игры. Методическая обработка обучающих игр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541F0C">
            <w:pPr>
              <w:jc w:val="both"/>
            </w:pPr>
            <w:r>
              <w:t xml:space="preserve">Планирование и учет работы по развитию элементарных математических представлений, теоретические подходы к проблеме взаимодействия дошкольного образовательного учреждения с семьей, 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541F0C">
            <w:pPr>
              <w:jc w:val="both"/>
            </w:pPr>
            <w:r>
              <w:t>Преемственность и непрерывность математического развития ребенка в ДОУ, учреждениях дополнительного образования, семье и школе как основополагающие принципы отбора содержания программы ДО.</w:t>
            </w:r>
          </w:p>
        </w:tc>
      </w:tr>
    </w:tbl>
    <w:p w:rsidR="00567D9D" w:rsidRDefault="00567D9D">
      <w:pPr>
        <w:autoSpaceDE w:val="0"/>
        <w:jc w:val="center"/>
      </w:pPr>
    </w:p>
    <w:p w:rsidR="00567D9D" w:rsidRDefault="00567D9D">
      <w:pPr>
        <w:autoSpaceDE w:val="0"/>
      </w:pPr>
      <w:r>
        <w:rPr>
          <w:b/>
        </w:rPr>
        <w:t>4.2.2. Содержание практических занятий</w:t>
      </w:r>
    </w:p>
    <w:p w:rsidR="00567D9D" w:rsidRDefault="00567D9D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3129"/>
        <w:gridCol w:w="5645"/>
      </w:tblGrid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2E554A">
            <w:r>
              <w:t>Закономерности становления представлений о числе, развития счетной деятельности, вычислительной деятельности, обоснование необходимости обучения детей с раннего возраста. Современное состояние теории и методики математического развития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6A2E42" w:rsidRDefault="00567D9D" w:rsidP="006A2E42">
            <w:pPr>
              <w:jc w:val="both"/>
            </w:pPr>
            <w:r>
              <w:t>Содержание федерального государственного стандарта дошкольного образования, основные аспекты основной и дополнительной программ дошкольного образования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 xml:space="preserve">Анализ и сравнение современных программы математического образования дошкольников; «Радуга», «Детство», «Развитие», «Школа 2000», «Гармония». 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EB599E">
            <w:r>
              <w:t>Психолого-педагогические основы формирования элементарных математических представлений у детей дошкольного возраста. Формирование интереса к математической деятельности у детей дошкольного возраста. Учет возрастных особенностей дошкольника как основа отбора математического содержания образовательной программы ДО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 xml:space="preserve">Планирование и организация работы по </w:t>
            </w:r>
            <w:r>
              <w:lastRenderedPageBreak/>
              <w:t>математическому развитию детей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A2E42">
            <w:pPr>
              <w:jc w:val="both"/>
            </w:pPr>
            <w:r>
              <w:lastRenderedPageBreak/>
              <w:t xml:space="preserve">Методическая работа педагога дошкольного образовательного учреждения по подготовке к </w:t>
            </w:r>
            <w:r>
              <w:lastRenderedPageBreak/>
              <w:t xml:space="preserve">занятию по развитию элементарных математических представлений, план-конспект занятия. Планирование учебной и игровой форм деятельности, направленной на математическое развитие детей. </w:t>
            </w:r>
            <w:proofErr w:type="spellStart"/>
            <w:r>
              <w:t>Разноуровневая</w:t>
            </w:r>
            <w:proofErr w:type="spellEnd"/>
            <w:r>
              <w:t xml:space="preserve"> работа с детьми. Индивидуальный и дифференцированный подход. Реализация принципов личностно-ориентированного обучения дошкольников элементам математики. Целеполагание в отборе вида дидактической игры и учебно-игрового занятия. Проектирование педагогом отбора содержания, основных форм, методов и приемов, современных средств, направленных на обучение дошкольников элементам математики в ходе дидактической игры и учебно-игрового занятия. Организация логико-математических игр.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Виды современных информационно-коммуникационных технологий, электронных образовательных ресурсов для педагога ДОУ, использование современных технологий в рамках занятий по математическому развитию дошкольников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Обучение решению арифметических задач детей дошкольного возраста. Роль арифметической задачи в понимании сущности арифметического действия. Особенности понимания старшими дошкольниками арифметической задачи. Виды арифметических задач, используемые в работе с дошкольниками. Последовательные этапы и методические приемы в обучении решению арифметических задач.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Методика формирования представлений о величине предметов у детей в детском саду. Методика обучения измерению длин и объемов (вместимости сосудов, жидких и сыпучих веществ) условными мерками. Использование измерительной деятельности для развития математических представлений дошкольников.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Особенности восприятия детьми формы предметов и геометрических фигур. Ознакомление детей с геометрическими фигурами и формой предметов. Уровни развития геометрических знаний у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EB599E">
            <w:r>
              <w:t>Развитие у детей представлений и практических ориентировок в пространстве. Методика формирования пространственных представлений и практических ориентировок у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Методика формирования временных представлений в разных возрастных группах детского сада. Ознакомление с частями суток. Знакомство с календарём. Факторы формирования чувства времени. Формирование понимания отношений временной последовательности.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Специфика развития математических способностей у дошкольников. Работа со способными к математике дошкольниками. Математика как средство коррекции недостатков развития дошкольников.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B7D20">
            <w:pPr>
              <w:jc w:val="both"/>
            </w:pPr>
            <w:r>
              <w:t xml:space="preserve">Планирование и учет работы по развитию элементарных математических представлений, теоретические подходы к проблеме взаимодействия дошкольного образовательного учреждения с семьей, 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B7D20">
            <w:pPr>
              <w:jc w:val="both"/>
            </w:pPr>
            <w:r>
              <w:t>Преемственность и непрерывность математического развития ребенка в ДОУ, учреждениях дополнительного образования, семье и школе как основополагающие принципы отбора содержания программы ДО.</w:t>
            </w:r>
          </w:p>
        </w:tc>
      </w:tr>
    </w:tbl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Default="00567D9D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67D9D" w:rsidRDefault="00567D9D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567D9D" w:rsidRPr="00FB7D20" w:rsidRDefault="00567D9D" w:rsidP="00FC7B53">
      <w:pPr>
        <w:pStyle w:val="25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 Теория и технология развития математических представлений у детей дошкольного возраста [Электронный ресурс]: учебно-методическое пособие для студентов педагогических вузов, обучающихся по направлению подготовки 44.03.01 Педагогическое образование (уровень </w:t>
      </w:r>
      <w:proofErr w:type="spellStart"/>
      <w:r w:rsidRPr="00FB7D20">
        <w:rPr>
          <w:color w:val="000000"/>
          <w:shd w:val="clear" w:color="auto" w:fill="FFFFFF"/>
        </w:rPr>
        <w:t>бакалавриата</w:t>
      </w:r>
      <w:proofErr w:type="spellEnd"/>
      <w:r w:rsidRPr="00FB7D20">
        <w:rPr>
          <w:color w:val="000000"/>
          <w:shd w:val="clear" w:color="auto" w:fill="FFFFFF"/>
        </w:rPr>
        <w:t xml:space="preserve">)/ </w:t>
      </w: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Сургут: </w:t>
      </w:r>
      <w:proofErr w:type="spellStart"/>
      <w:r w:rsidRPr="00FB7D20">
        <w:rPr>
          <w:color w:val="000000"/>
          <w:shd w:val="clear" w:color="auto" w:fill="FFFFFF"/>
        </w:rPr>
        <w:t>Сургутский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2016.— 118 c.— Режим доступа: http://www.iprbookshop.ru/87043.html.—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pStyle w:val="25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r w:rsidRPr="00FB7D20">
        <w:rPr>
          <w:color w:val="000000"/>
          <w:shd w:val="clear" w:color="auto" w:fill="FFFFFF"/>
        </w:rPr>
        <w:t xml:space="preserve">Кондаурова И.К. Обучение, воспитание и развитие математически одаренных учащихся [Электронный ресурс]/ Кондаурова И.К.—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Саратов: Издательство Саратовского университета, 2018.— 160 c.— Режим доступа: http://www.iprbookshop.ru/94709.html.—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 w:rsidP="00FC7B53">
      <w:pPr>
        <w:pStyle w:val="25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r w:rsidRPr="000520B8">
        <w:rPr>
          <w:iCs/>
        </w:rPr>
        <w:t xml:space="preserve">Павлова Л.И. Теория и методика развития математических представлений у дошкольников [Электронный ресурс]: учебно-методическое пособие для студентов педагогических вузов/ Павлова Л.И.— </w:t>
      </w:r>
      <w:proofErr w:type="spellStart"/>
      <w:r w:rsidRPr="000520B8">
        <w:rPr>
          <w:iCs/>
        </w:rPr>
        <w:t>Электрон.текстовые</w:t>
      </w:r>
      <w:proofErr w:type="spellEnd"/>
      <w:r w:rsidRPr="000520B8">
        <w:rPr>
          <w:iCs/>
        </w:rPr>
        <w:t xml:space="preserve"> данные.— Москва: Московский педагогический государственный университет, 2017.— 108 c.— Режим доступа: http://www.iprbookshop.ru/75827.html.— ЭБС «</w:t>
      </w:r>
      <w:proofErr w:type="spellStart"/>
      <w:r w:rsidRPr="000520B8">
        <w:rPr>
          <w:iCs/>
        </w:rPr>
        <w:t>IPRbooks</w:t>
      </w:r>
      <w:proofErr w:type="spellEnd"/>
      <w:r w:rsidRPr="000520B8">
        <w:rPr>
          <w:iCs/>
        </w:rPr>
        <w:t>»</w:t>
      </w:r>
    </w:p>
    <w:p w:rsidR="00567D9D" w:rsidRDefault="00567D9D" w:rsidP="00D5009A">
      <w:pPr>
        <w:pStyle w:val="25"/>
        <w:tabs>
          <w:tab w:val="left" w:pos="1701"/>
        </w:tabs>
      </w:pPr>
    </w:p>
    <w:p w:rsidR="00567D9D" w:rsidRPr="002013BD" w:rsidRDefault="00567D9D" w:rsidP="00D5009A">
      <w:pPr>
        <w:pStyle w:val="25"/>
        <w:tabs>
          <w:tab w:val="left" w:pos="1701"/>
        </w:tabs>
        <w:rPr>
          <w:b/>
          <w:bCs/>
        </w:rPr>
      </w:pPr>
      <w:r w:rsidRPr="002013BD">
        <w:rPr>
          <w:b/>
          <w:bCs/>
        </w:rPr>
        <w:t>Вопросы для самостоятельной подготовки:</w:t>
      </w:r>
    </w:p>
    <w:p w:rsidR="00567D9D" w:rsidRDefault="00567D9D" w:rsidP="002013BD">
      <w:pPr>
        <w:pStyle w:val="25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>
        <w:t>Генезис представлений о множестве и числе у детей раннего и дошкольного возраста</w:t>
      </w:r>
    </w:p>
    <w:p w:rsidR="00567D9D" w:rsidRDefault="00567D9D" w:rsidP="002013BD">
      <w:pPr>
        <w:pStyle w:val="25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60E21">
        <w:t>Изучение отечественного и зарубежного опыта работы педагогов с одаренными детьми</w:t>
      </w:r>
    </w:p>
    <w:p w:rsidR="00567D9D" w:rsidRDefault="00567D9D" w:rsidP="002013BD">
      <w:pPr>
        <w:pStyle w:val="25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>Диагностика детской одаренности</w:t>
      </w:r>
    </w:p>
    <w:p w:rsidR="00567D9D" w:rsidRDefault="00567D9D" w:rsidP="002013BD">
      <w:pPr>
        <w:pStyle w:val="25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 xml:space="preserve">Детская одаренность. Математические способности. Возрастные различия </w:t>
      </w:r>
      <w:r w:rsidRPr="002013BD">
        <w:lastRenderedPageBreak/>
        <w:t>математически одаренных мальчиков и девочек</w:t>
      </w:r>
    </w:p>
    <w:p w:rsidR="00567D9D" w:rsidRDefault="00567D9D" w:rsidP="002013BD">
      <w:pPr>
        <w:pStyle w:val="25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 xml:space="preserve">Методы, средства и формы организации </w:t>
      </w:r>
      <w:r>
        <w:t>образовательной</w:t>
      </w:r>
      <w:r w:rsidRPr="002013BD">
        <w:t xml:space="preserve"> деятельности математически одаренных детей в условиях </w:t>
      </w:r>
      <w:r>
        <w:t>дошкольного</w:t>
      </w:r>
      <w:r w:rsidRPr="002013BD">
        <w:t xml:space="preserve"> образования</w:t>
      </w:r>
    </w:p>
    <w:p w:rsidR="00567D9D" w:rsidRDefault="00567D9D" w:rsidP="00FA2A54">
      <w:pPr>
        <w:pStyle w:val="25"/>
        <w:tabs>
          <w:tab w:val="left" w:pos="1701"/>
        </w:tabs>
      </w:pPr>
    </w:p>
    <w:p w:rsidR="00567D9D" w:rsidRPr="00031960" w:rsidRDefault="00567D9D" w:rsidP="00E54CC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67D9D" w:rsidRDefault="00567D9D" w:rsidP="00FA2A54">
      <w:pPr>
        <w:pStyle w:val="25"/>
        <w:tabs>
          <w:tab w:val="left" w:pos="1701"/>
        </w:tabs>
      </w:pPr>
    </w:p>
    <w:p w:rsidR="00567D9D" w:rsidRDefault="00567D9D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67D9D" w:rsidRDefault="00567D9D">
      <w:pPr>
        <w:autoSpaceDE w:val="0"/>
        <w:ind w:left="720"/>
        <w:jc w:val="both"/>
      </w:pPr>
    </w:p>
    <w:p w:rsidR="00567D9D" w:rsidRDefault="00567D9D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567D9D" w:rsidRDefault="00567D9D">
      <w:pPr>
        <w:autoSpaceDE w:val="0"/>
        <w:ind w:left="720"/>
        <w:jc w:val="both"/>
      </w:pPr>
      <w:r>
        <w:t>- текущий контроль успеваемости</w:t>
      </w:r>
    </w:p>
    <w:p w:rsidR="00567D9D" w:rsidRDefault="00567D9D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567D9D" w:rsidRDefault="00567D9D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67D9D" w:rsidRDefault="00567D9D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67D9D" w:rsidRDefault="00567D9D">
      <w:pPr>
        <w:autoSpaceDE w:val="0"/>
        <w:ind w:left="720"/>
        <w:jc w:val="both"/>
        <w:rPr>
          <w:i/>
          <w:iCs/>
        </w:rPr>
      </w:pPr>
    </w:p>
    <w:p w:rsidR="00567D9D" w:rsidRDefault="00567D9D" w:rsidP="00935085">
      <w:pPr>
        <w:numPr>
          <w:ilvl w:val="1"/>
          <w:numId w:val="5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567D9D" w:rsidRDefault="00567D9D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4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4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pStyle w:val="af4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 xml:space="preserve">ОПК-2, 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 xml:space="preserve">Федеральный государственный стандарт дошкольного образования, Основная и дополнительные программы </w:t>
            </w:r>
            <w:r>
              <w:lastRenderedPageBreak/>
              <w:t>дошкольного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lastRenderedPageBreak/>
              <w:t>ОПК-2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ОПК-2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1E3D78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 xml:space="preserve">Особенности и методика развития </w:t>
            </w:r>
            <w:r>
              <w:lastRenderedPageBreak/>
              <w:t>пространственных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lastRenderedPageBreak/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 xml:space="preserve">Вопросы к занятию, практические задания различной степени сложности, </w:t>
            </w:r>
            <w:r>
              <w:lastRenderedPageBreak/>
              <w:t>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ОПК-7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4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ОПК-7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4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567D9D" w:rsidRDefault="00567D9D">
      <w:pPr>
        <w:autoSpaceDE w:val="0"/>
        <w:ind w:left="720"/>
        <w:jc w:val="both"/>
        <w:rPr>
          <w:i/>
          <w:iCs/>
        </w:rPr>
      </w:pPr>
    </w:p>
    <w:p w:rsidR="00567D9D" w:rsidRDefault="00567D9D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67D9D" w:rsidRDefault="00567D9D">
      <w:pPr>
        <w:autoSpaceDE w:val="0"/>
        <w:ind w:left="720"/>
        <w:jc w:val="both"/>
        <w:rPr>
          <w:i/>
          <w:iCs/>
          <w:u w:val="single"/>
        </w:rPr>
      </w:pPr>
    </w:p>
    <w:p w:rsidR="00567D9D" w:rsidRPr="00012D10" w:rsidRDefault="00567D9D" w:rsidP="001E3D78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1E3D78">
        <w:rPr>
          <w:b/>
          <w:bCs/>
          <w:color w:val="000000"/>
          <w:spacing w:val="2"/>
        </w:rPr>
        <w:t xml:space="preserve">Предмет и история становления учебной </w:t>
      </w:r>
      <w:proofErr w:type="spellStart"/>
      <w:r w:rsidRPr="001E3D78">
        <w:rPr>
          <w:b/>
          <w:bCs/>
          <w:color w:val="000000"/>
          <w:spacing w:val="2"/>
        </w:rPr>
        <w:t>дисциплины«Математическое</w:t>
      </w:r>
      <w:proofErr w:type="spellEnd"/>
      <w:r w:rsidRPr="001E3D78">
        <w:rPr>
          <w:b/>
          <w:bCs/>
          <w:color w:val="000000"/>
          <w:spacing w:val="2"/>
        </w:rPr>
        <w:t xml:space="preserve"> развитие дошкольников».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Что следует понимать под содержанием математического развития дошкольника?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структурные элементы выделяют в содержании математического развития ребенка?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Предмет теории и методики математического образования дошкольника как научная и учебная дисциплина.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Исторические этапы становления теории и методики математического образования дошкольника.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Современное состояние теории и методики математического развития детей дошкольного возраста.</w:t>
      </w:r>
    </w:p>
    <w:p w:rsidR="00567D9D" w:rsidRDefault="00567D9D" w:rsidP="00D248E4">
      <w:pPr>
        <w:widowControl w:val="0"/>
        <w:autoSpaceDE w:val="0"/>
        <w:jc w:val="both"/>
        <w:rPr>
          <w:b/>
          <w:bCs/>
        </w:rPr>
      </w:pPr>
    </w:p>
    <w:p w:rsidR="00567D9D" w:rsidRDefault="00567D9D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Составьте перечень задач </w:t>
      </w:r>
      <w:proofErr w:type="spellStart"/>
      <w:r>
        <w:t>предматематической</w:t>
      </w:r>
      <w:proofErr w:type="spellEnd"/>
      <w:r>
        <w:t xml:space="preserve"> подготовки. 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Представьте общую характеристику содержания </w:t>
      </w:r>
      <w:proofErr w:type="spellStart"/>
      <w:r>
        <w:t>предматематической</w:t>
      </w:r>
      <w:proofErr w:type="spellEnd"/>
      <w:r>
        <w:t xml:space="preserve"> подготовки у дошкольников. 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Опишите дидактические принципы в организации математической работы в ДОУ. </w:t>
      </w:r>
    </w:p>
    <w:p w:rsidR="00567D9D" w:rsidRDefault="00567D9D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1E3D78">
        <w:rPr>
          <w:b/>
          <w:bCs/>
        </w:rPr>
        <w:t>Федеральный государственный стандарт дошкольного образования, Основная и дополнительные программы дошкольного образования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lastRenderedPageBreak/>
        <w:t>Вопросы к практическому занятию:</w:t>
      </w:r>
    </w:p>
    <w:p w:rsidR="00567D9D" w:rsidRDefault="00567D9D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567D9D" w:rsidRDefault="00567D9D" w:rsidP="002F48FC">
      <w:pPr>
        <w:widowControl w:val="0"/>
        <w:numPr>
          <w:ilvl w:val="0"/>
          <w:numId w:val="40"/>
        </w:numPr>
        <w:tabs>
          <w:tab w:val="left" w:pos="993"/>
        </w:tabs>
        <w:autoSpaceDE w:val="0"/>
        <w:ind w:left="142" w:firstLine="567"/>
        <w:jc w:val="both"/>
        <w:rPr>
          <w:bCs/>
        </w:rPr>
      </w:pPr>
      <w:r>
        <w:rPr>
          <w:bCs/>
        </w:rPr>
        <w:t>Перечислите основные разделы ФГОС ДО</w:t>
      </w:r>
    </w:p>
    <w:p w:rsidR="00567D9D" w:rsidRDefault="00567D9D" w:rsidP="002F48FC">
      <w:pPr>
        <w:widowControl w:val="0"/>
        <w:numPr>
          <w:ilvl w:val="0"/>
          <w:numId w:val="40"/>
        </w:numPr>
        <w:tabs>
          <w:tab w:val="left" w:pos="993"/>
        </w:tabs>
        <w:autoSpaceDE w:val="0"/>
        <w:ind w:left="142" w:firstLine="567"/>
        <w:jc w:val="both"/>
        <w:rPr>
          <w:bCs/>
        </w:rPr>
      </w:pPr>
      <w:r>
        <w:rPr>
          <w:bCs/>
        </w:rPr>
        <w:t>Дайте характеристику понятиям «Основная образовательная программа», «Дополнительная образовательная программа»</w:t>
      </w:r>
    </w:p>
    <w:p w:rsidR="00567D9D" w:rsidRPr="00A727FF" w:rsidRDefault="00567D9D" w:rsidP="002F48FC">
      <w:pPr>
        <w:widowControl w:val="0"/>
        <w:tabs>
          <w:tab w:val="left" w:pos="993"/>
        </w:tabs>
        <w:autoSpaceDE w:val="0"/>
        <w:ind w:left="720"/>
        <w:jc w:val="both"/>
        <w:rPr>
          <w:bCs/>
        </w:rPr>
      </w:pPr>
    </w:p>
    <w:p w:rsidR="00567D9D" w:rsidRDefault="00567D9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09442D">
      <w:pPr>
        <w:widowControl w:val="0"/>
        <w:autoSpaceDE w:val="0"/>
        <w:jc w:val="both"/>
      </w:pP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</w:pPr>
      <w:r w:rsidRPr="00A727FF">
        <w:t xml:space="preserve">Представьте общую характеристику содержания </w:t>
      </w:r>
      <w:proofErr w:type="spellStart"/>
      <w:r w:rsidRPr="00A727FF">
        <w:t>предматематической</w:t>
      </w:r>
      <w:proofErr w:type="spellEnd"/>
      <w:r w:rsidRPr="00A727FF">
        <w:t xml:space="preserve"> подготовки у дошкольников согласно ФГОС ДО.</w:t>
      </w: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  <w:rPr>
          <w:bCs/>
        </w:rPr>
      </w:pPr>
      <w:r w:rsidRPr="00A727FF">
        <w:rPr>
          <w:bCs/>
        </w:rPr>
        <w:t>Найдите и проанализируйте 3 основные образовательные программы различных ДОУ. Выберите на Ваш взгляд самую эффективную, обоснуйте свой ответ.</w:t>
      </w: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  <w:rPr>
          <w:bCs/>
        </w:rPr>
      </w:pPr>
      <w:r w:rsidRPr="00A727FF">
        <w:rPr>
          <w:bCs/>
        </w:rPr>
        <w:t xml:space="preserve">Разработайте дополнительную образовательную программу, направленную на математическое развитие дошкольников.  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1E3D78">
        <w:rPr>
          <w:b/>
          <w:bCs/>
        </w:rPr>
        <w:t>Современные программы математического образования дошкольников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4"/>
        </w:numPr>
        <w:tabs>
          <w:tab w:val="left" w:pos="709"/>
          <w:tab w:val="left" w:pos="851"/>
          <w:tab w:val="left" w:pos="993"/>
        </w:tabs>
        <w:autoSpaceDE w:val="0"/>
        <w:ind w:left="0" w:firstLine="360"/>
        <w:jc w:val="both"/>
      </w:pPr>
      <w:r>
        <w:t>Какие структурные элементы выделяют в содержании математического развития ребенка?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Какие программы математического развития дошкольников Вам известны?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В чем состоит специфика разделов по математике в программе «…» (по выбору преподавателя?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Как структурировано математическое содержание программы «…» (по выбору преподавателя)?</w:t>
      </w:r>
    </w:p>
    <w:p w:rsidR="00567D9D" w:rsidRPr="00873304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Сравнительная характеристика разделов программ ДО, направленных на математическое развитие дошкольников.</w:t>
      </w:r>
    </w:p>
    <w:p w:rsidR="00567D9D" w:rsidRDefault="00567D9D" w:rsidP="0009442D">
      <w:pPr>
        <w:widowControl w:val="0"/>
        <w:autoSpaceDE w:val="0"/>
        <w:jc w:val="both"/>
      </w:pPr>
    </w:p>
    <w:p w:rsidR="00567D9D" w:rsidRDefault="00567D9D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09442D">
      <w:pPr>
        <w:widowControl w:val="0"/>
        <w:autoSpaceDE w:val="0"/>
        <w:jc w:val="both"/>
        <w:rPr>
          <w:b/>
          <w:bCs/>
        </w:rPr>
      </w:pP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A727FF">
        <w:rPr>
          <w:bCs/>
        </w:rPr>
        <w:t>Проанализируйте</w:t>
      </w:r>
      <w:r>
        <w:t xml:space="preserve"> концепцию развивающего обучения, предложенного в программе «Развитие»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Представьте письменную характеристика и анализ математического раздела в программе «Радуга». 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Представьте письменную характеристику и анализ программы «Из детства в отрочество».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в виде информационного проекта (презентации) концепцию интеллектуального развития дошкольников с помощью математики в программе «Детство».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1E3D78">
        <w:rPr>
          <w:b/>
          <w:bCs/>
        </w:rPr>
        <w:t>Психолого-педагогические основы отбора содержания обучения, направленного на математическое развитие дошкольников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Каковы особенности восприятия элементов множества в раннем и дошкольном возрасте?</w:t>
      </w:r>
    </w:p>
    <w:p w:rsidR="00567D9D" w:rsidRPr="005D6D41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Какие требования предъявляются к наглядному материалу в младшем дошкольном возрасте?</w:t>
      </w:r>
    </w:p>
    <w:p w:rsidR="00567D9D" w:rsidRPr="00873304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Личностно-ориентированное обучение в процессе математического развития ребенка дошкольного возраста.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lastRenderedPageBreak/>
        <w:t>Задание</w:t>
      </w:r>
    </w:p>
    <w:p w:rsidR="00567D9D" w:rsidRDefault="00567D9D" w:rsidP="00935085">
      <w:pPr>
        <w:widowControl w:val="0"/>
        <w:numPr>
          <w:ilvl w:val="0"/>
          <w:numId w:val="3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Составить перечень игрового занимательного материала в уголке математики для подготовительной к школе группы.</w:t>
      </w:r>
    </w:p>
    <w:p w:rsidR="00567D9D" w:rsidRPr="000323FD" w:rsidRDefault="00567D9D" w:rsidP="00935085">
      <w:pPr>
        <w:widowControl w:val="0"/>
        <w:numPr>
          <w:ilvl w:val="0"/>
          <w:numId w:val="3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Привести примеры методик по измерению уровня развития мышления у дошкольников, описать их суть. Ответ представить в виде информационного сообщения. </w:t>
      </w:r>
    </w:p>
    <w:p w:rsidR="00567D9D" w:rsidRDefault="00567D9D">
      <w:pPr>
        <w:widowControl w:val="0"/>
        <w:autoSpaceDE w:val="0"/>
        <w:jc w:val="both"/>
      </w:pPr>
    </w:p>
    <w:p w:rsidR="00567D9D" w:rsidRDefault="00567D9D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1E3D78">
        <w:rPr>
          <w:b/>
          <w:bCs/>
        </w:rPr>
        <w:t>Планирование и организация работы по математическому развитию детей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935085">
      <w:pPr>
        <w:widowControl w:val="0"/>
        <w:numPr>
          <w:ilvl w:val="0"/>
          <w:numId w:val="28"/>
        </w:numPr>
        <w:autoSpaceDE w:val="0"/>
        <w:ind w:left="0" w:firstLine="709"/>
        <w:jc w:val="both"/>
        <w:rPr>
          <w:bCs/>
          <w:iCs/>
        </w:rPr>
      </w:pPr>
      <w:r>
        <w:t>Какие требования предъявляются к наглядному материалу в младшем дошкольном возрасте?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технологические основы диагностики математического развития детей как основы целеполагания и проектирования работы педагога.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Составить конспект развивающей игры. 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Составить конспект обучающей игры. 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Составить конспект проведения сюжетно-дидактической игры.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Составить конспект сюжетного занятия по математике для любой возрастной группы.</w:t>
      </w:r>
    </w:p>
    <w:p w:rsidR="00567D9D" w:rsidRDefault="00567D9D">
      <w:pPr>
        <w:widowControl w:val="0"/>
        <w:autoSpaceDE w:val="0"/>
        <w:ind w:firstLine="709"/>
        <w:jc w:val="both"/>
      </w:pPr>
    </w:p>
    <w:p w:rsidR="00567D9D" w:rsidRDefault="00567D9D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1E3D78">
        <w:rPr>
          <w:b/>
          <w:bCs/>
        </w:rPr>
        <w:t>Современные и информационно-коммуникационные технологии в работе педагога дошкольного образовательного учреждения</w:t>
      </w:r>
    </w:p>
    <w:p w:rsidR="00567D9D" w:rsidRDefault="00567D9D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567D9D" w:rsidRPr="003504EE" w:rsidRDefault="00567D9D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Применение современных ИКТ в обучении дошкольников элементам математики.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Проектирование педагогом отбора современных средств, направленных на обучение дошкольников элементам математики.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Опишите педагогические условия использования компьютера в обучении детей дошкольного возраста.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Обоснуйте значение использования компьютерных игр для развития интеллектуальной активности и основ логического мышления дошкольников.</w:t>
      </w:r>
    </w:p>
    <w:p w:rsidR="00567D9D" w:rsidRPr="007F097B" w:rsidRDefault="00567D9D" w:rsidP="002F48FC">
      <w:pPr>
        <w:widowControl w:val="0"/>
        <w:autoSpaceDE w:val="0"/>
        <w:ind w:left="720"/>
        <w:jc w:val="both"/>
      </w:pPr>
    </w:p>
    <w:p w:rsidR="00567D9D" w:rsidRDefault="00567D9D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Подготовьте доклад на тему «Теоретические аспекты современных образовательных технологий, применяющихся в обучении дошкольников. Экспертиза технологий».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игровые технологии математического развития детей.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проблемно-игровые технологии математического развития детей. 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 комбинированные технологии математического развития детей.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 xml:space="preserve">Представьте информационное сообщение на тему «Соблюдение санитарно-гигиенических норм и правил при работе с компьютером». 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Представьте информационный проект (презентацию) на тему «Способы работы с компьютером. Разнообразные виды компьютерных игр, их классификация. Компьютерные программы по математике».</w:t>
      </w:r>
    </w:p>
    <w:p w:rsidR="00567D9D" w:rsidRDefault="00567D9D" w:rsidP="000D4E5E">
      <w:pPr>
        <w:widowControl w:val="0"/>
        <w:autoSpaceDE w:val="0"/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1E3D78">
        <w:rPr>
          <w:b/>
          <w:bCs/>
        </w:rPr>
        <w:t xml:space="preserve">Особенности и методика развития количественных представлений у </w:t>
      </w:r>
      <w:r w:rsidRPr="001E3D78">
        <w:rPr>
          <w:b/>
          <w:bCs/>
        </w:rPr>
        <w:lastRenderedPageBreak/>
        <w:t xml:space="preserve">дошкольников 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Каковы особенности восприятия элементов множества в раннем и дошкольном возрасте?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 дети дошкольного возраста воспринимают числа?</w:t>
      </w:r>
    </w:p>
    <w:p w:rsidR="00567D9D" w:rsidRPr="005D6D41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особенности формирования количественных представлений у детей младшего дошкольного возраста?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особенности формирования количественных представлений у детей младшего дошкольного возраста?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каком возрасте целесообразнее формировать представление о числе и счете и имеет ли возраст принципиальное значение в обучении счету предметов?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заключается специфика методики обучения детей 5-го года жизни счету?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Какие представления о числе формируют у детей 6-го года жизни?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Чему должен научиться ребенок 6 лет в процессе обучения решению арифметической задачи?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Обучение детей старшего дошкольного возраста составлению и решению арифметических задач с помощью моделирования.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Pr="00A727FF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A727FF">
        <w:t>Разработайте и продемонстрируйте фрагмент непосредственно образовательной деятельности с дошкольниками в одной из возрастных групп по теме «Натуральные числа. Счет предметов».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«Счёт»</w:t>
      </w:r>
    </w:p>
    <w:p w:rsidR="00567D9D" w:rsidRPr="00A727FF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A727FF">
        <w:t>Представьте в письменном виде анализ оборудования во 2 мл. гр., используемого для формирования количественных представлений.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1E3D78">
        <w:rPr>
          <w:b/>
          <w:bCs/>
        </w:rPr>
        <w:t>Особенности и методика развития у дошкольников представлений о величинах и их измерении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Какие особенности в восприятии величины выявлены у детей раннего и дошкольного возраста?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Каков механизм восприятия величины?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В чем особенности измерительной деятельности детей старшего дошкольного возраста?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Какие приемы способствуют развитию у детей глазомера?</w:t>
      </w:r>
    </w:p>
    <w:p w:rsidR="00567D9D" w:rsidRDefault="00567D9D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567D9D" w:rsidRDefault="00567D9D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>
      <w:pPr>
        <w:widowControl w:val="0"/>
        <w:autoSpaceDE w:val="0"/>
        <w:jc w:val="both"/>
        <w:rPr>
          <w:color w:val="000000"/>
        </w:rPr>
      </w:pPr>
    </w:p>
    <w:p w:rsidR="00567D9D" w:rsidRPr="00235566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</w:pPr>
      <w:r>
        <w:t xml:space="preserve">Разработайте и продемонстрируйте фрагмент непосредственно образовательной деятельности с дошкольниками в одной из возрастных групп по теме «Освоение навыков измерения длины с помощью условной мерки». </w:t>
      </w:r>
      <w:r w:rsidRPr="00235566">
        <w:t>Ответ представьте в виде информационного проекта (презентации).</w:t>
      </w:r>
    </w:p>
    <w:p w:rsidR="00567D9D" w:rsidRPr="00A727FF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/>
        </w:rPr>
      </w:pPr>
      <w:r>
        <w:t xml:space="preserve">Опишите методику обучения использования условной мерки для измерения величины: а) длин; б) объемов; в) массы. </w:t>
      </w:r>
    </w:p>
    <w:p w:rsidR="00567D9D" w:rsidRPr="00873304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/>
        </w:rPr>
      </w:pPr>
      <w:r>
        <w:t>Подготовьте доклад по теме «Формирование у детей дошкольного возраста знаний об общепринятых мерах длины и объема».</w:t>
      </w:r>
    </w:p>
    <w:p w:rsidR="00567D9D" w:rsidRDefault="00567D9D" w:rsidP="00235566">
      <w:pPr>
        <w:widowControl w:val="0"/>
        <w:autoSpaceDE w:val="0"/>
        <w:ind w:left="720"/>
        <w:jc w:val="both"/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1E3D78">
        <w:rPr>
          <w:b/>
          <w:bCs/>
        </w:rPr>
        <w:t xml:space="preserve">Особенности и методика развития у дошкольников представлений о форме </w:t>
      </w:r>
      <w:r w:rsidRPr="001E3D78">
        <w:rPr>
          <w:b/>
          <w:bCs/>
        </w:rPr>
        <w:lastRenderedPageBreak/>
        <w:t>предметов и геометрических фигурах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 чем заключаются особенности восприятия формы предметов дошкольниками?</w:t>
      </w:r>
    </w:p>
    <w:p w:rsidR="00567D9D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Опишите физиологический механизм восприятия формы. </w:t>
      </w:r>
    </w:p>
    <w:p w:rsidR="00567D9D" w:rsidRPr="005D6D41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особенности восприятия формы детьми дошкольного возраста.</w:t>
      </w:r>
    </w:p>
    <w:p w:rsidR="00567D9D" w:rsidRDefault="00567D9D" w:rsidP="002F48FC">
      <w:pPr>
        <w:widowControl w:val="0"/>
        <w:tabs>
          <w:tab w:val="left" w:pos="851"/>
          <w:tab w:val="left" w:pos="1134"/>
        </w:tabs>
        <w:autoSpaceDE w:val="0"/>
        <w:ind w:firstLine="709"/>
        <w:jc w:val="both"/>
      </w:pPr>
    </w:p>
    <w:p w:rsidR="00567D9D" w:rsidRPr="00976151" w:rsidRDefault="00567D9D" w:rsidP="002F48FC">
      <w:pPr>
        <w:widowControl w:val="0"/>
        <w:tabs>
          <w:tab w:val="left" w:pos="851"/>
          <w:tab w:val="left" w:pos="1134"/>
        </w:tabs>
        <w:autoSpaceDE w:val="0"/>
        <w:ind w:firstLine="709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567D9D" w:rsidRPr="00235566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 xml:space="preserve">Разработайте и продемонстрируйте фрагмент непосредственно образовательной деятельности с дошкольниками в одной из возрастных групп по теме «Формирование представлений о форме предметов в </w:t>
      </w:r>
      <w:proofErr w:type="spellStart"/>
      <w:r w:rsidRPr="00873304">
        <w:t>пространстве».</w:t>
      </w:r>
      <w:r w:rsidRPr="00235566">
        <w:t>Ответ</w:t>
      </w:r>
      <w:proofErr w:type="spellEnd"/>
      <w:r w:rsidRPr="00235566">
        <w:t xml:space="preserve">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«Формы предметов»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«Геометрические фигуры»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Подготовьте доклад по теме «Содержание работы по разделу «Форма» в разных возрастных группах с точки зрения различных образовательных программ».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 по одной из предложенных тем «Роль дидактических игр и упражнений в развитии и закреплении знаний о форме: головоломки с палочками», «Роль дидактических игр и упражнений в развитии и закреплении знаний о форме: логические задачи», «Роль дидактических игр и упражнений в развитии и закреплении знаний о форме: игры на воссоздание из геометрических фигур образных и сюжетных изображений», «Роль дидактических игр и упражнений в развитии и закреплении знаний о форме: игры на складывание объемных фигур», «Роль дидактических игр и упражнений в развитии и закреплении знаний о форме: игры на классификацию с геометрическими фигурами».</w:t>
      </w:r>
    </w:p>
    <w:p w:rsidR="00567D9D" w:rsidRDefault="00567D9D">
      <w:pPr>
        <w:widowControl w:val="0"/>
        <w:autoSpaceDE w:val="0"/>
        <w:jc w:val="both"/>
      </w:pPr>
    </w:p>
    <w:p w:rsidR="00567D9D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1E3D78">
        <w:rPr>
          <w:b/>
          <w:bCs/>
        </w:rPr>
        <w:t>Особенности и методика развития пространственных представлений у дошкольников</w:t>
      </w:r>
    </w:p>
    <w:p w:rsidR="00567D9D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Pr="00167D32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  <w:r w:rsidRPr="00167D32">
        <w:rPr>
          <w:b/>
          <w:bCs/>
          <w:i/>
          <w:iCs/>
        </w:rPr>
        <w:t>Вопросы к практическому занятию:</w:t>
      </w:r>
    </w:p>
    <w:p w:rsidR="00567D9D" w:rsidRPr="00235566" w:rsidRDefault="00567D9D" w:rsidP="002F48FC">
      <w:pPr>
        <w:widowControl w:val="0"/>
        <w:numPr>
          <w:ilvl w:val="0"/>
          <w:numId w:val="44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Дайте характеристику </w:t>
      </w:r>
      <w:r>
        <w:t>понятия «пространство».</w:t>
      </w:r>
    </w:p>
    <w:p w:rsidR="00567D9D" w:rsidRPr="00235566" w:rsidRDefault="00567D9D" w:rsidP="002F48FC">
      <w:pPr>
        <w:widowControl w:val="0"/>
        <w:numPr>
          <w:ilvl w:val="0"/>
          <w:numId w:val="44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Перечислите особенности восприятия пространства детьми дошкольного возраста.</w:t>
      </w:r>
    </w:p>
    <w:p w:rsidR="00567D9D" w:rsidRPr="001E3D78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</w:p>
    <w:p w:rsidR="00567D9D" w:rsidRPr="00167D32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  <w:r w:rsidRPr="00167D32"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«Положение в пространстве»</w:t>
      </w:r>
    </w:p>
    <w:p w:rsidR="00567D9D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Подготовьте доклад по теме «Содержание и методика работы по формированию пространственных представлений»</w:t>
      </w:r>
    </w:p>
    <w:p w:rsidR="00567D9D" w:rsidRPr="001E3D78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«Значение формирование у детей дошкольного возраста пространственных представлений».</w:t>
      </w:r>
    </w:p>
    <w:p w:rsidR="00567D9D" w:rsidRDefault="00567D9D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567D9D" w:rsidRDefault="00567D9D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11. </w:t>
      </w:r>
      <w:r w:rsidRPr="001E3D78">
        <w:rPr>
          <w:b/>
          <w:color w:val="000000"/>
          <w:lang w:eastAsia="ru-RU"/>
        </w:rPr>
        <w:t>Особенности и методика развития временных представлений у дошкольников</w:t>
      </w:r>
    </w:p>
    <w:p w:rsidR="00567D9D" w:rsidRDefault="00567D9D" w:rsidP="001E3D78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t>Перечислите основные свойства времени.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t>Опишите особенности восприятия времени детьми дошкольного возраста.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rPr>
          <w:bCs/>
          <w:iCs/>
        </w:rPr>
        <w:t xml:space="preserve">Опишите возможности использования наглядного материала и требования к нему </w:t>
      </w:r>
      <w:r w:rsidRPr="000D4E5E">
        <w:rPr>
          <w:bCs/>
          <w:iCs/>
        </w:rPr>
        <w:lastRenderedPageBreak/>
        <w:t xml:space="preserve">при </w:t>
      </w:r>
      <w:r>
        <w:t>з</w:t>
      </w:r>
      <w:r w:rsidRPr="000D4E5E">
        <w:t>накомстве детей дошкольного времени с понятием «время».</w:t>
      </w: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</w:p>
    <w:p w:rsidR="00567D9D" w:rsidRDefault="00567D9D" w:rsidP="001E3D78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873304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b/>
          <w:color w:val="000000"/>
          <w:lang w:eastAsia="ru-RU"/>
        </w:rPr>
      </w:pPr>
    </w:p>
    <w:p w:rsidR="00567D9D" w:rsidRDefault="00567D9D" w:rsidP="002F48FC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«Время»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Подберите 2-3 игры для закрепления временных представлений в младшем и среднем дошкольного возраста.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«Значение формирование у детей дошкольного возраста временных понятий»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 на тему «Содержание формирования у детей временных представлений».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3-5 авторских методик работы по формированию временных представлений. Выберете на Ваш взгляд самую эффективную, ответ обоснуйте.</w:t>
      </w:r>
    </w:p>
    <w:p w:rsidR="00567D9D" w:rsidRDefault="00567D9D" w:rsidP="00D8699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720"/>
        <w:jc w:val="both"/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12. </w:t>
      </w:r>
      <w:r w:rsidRPr="001E3D78">
        <w:rPr>
          <w:b/>
          <w:color w:val="000000"/>
          <w:lang w:eastAsia="ru-RU"/>
        </w:rPr>
        <w:t>Математическое развитие нестандартных детей дошкольного возраста.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A2001E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t>Каким образом обучение элементам математики способствует коррекции недостатков в развитии познавательной сферы дошкольников.</w:t>
      </w:r>
    </w:p>
    <w:p w:rsidR="00567D9D" w:rsidRPr="00167D32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В чем заключается суть понятий «математические способности» и «одаренность».</w:t>
      </w:r>
    </w:p>
    <w:p w:rsidR="00567D9D" w:rsidRPr="00167D32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 w:rsidRPr="00167D32">
        <w:rPr>
          <w:bCs/>
        </w:rPr>
        <w:t xml:space="preserve">Какие Вы знаете способы </w:t>
      </w:r>
      <w:r>
        <w:t>диагностики математического развития детей?</w:t>
      </w:r>
    </w:p>
    <w:p w:rsidR="00567D9D" w:rsidRPr="00A2001E" w:rsidRDefault="00567D9D" w:rsidP="00167D32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 w:rsidP="00A2001E">
      <w:pPr>
        <w:widowControl w:val="0"/>
        <w:autoSpaceDE w:val="0"/>
        <w:ind w:left="720"/>
        <w:jc w:val="both"/>
        <w:rPr>
          <w:b/>
          <w:bCs/>
        </w:rPr>
      </w:pPr>
      <w:r w:rsidRPr="00A2001E">
        <w:rPr>
          <w:b/>
          <w:bCs/>
        </w:rPr>
        <w:t>Задание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</w:pPr>
      <w:r w:rsidRPr="002F48FC">
        <w:rPr>
          <w:bCs/>
        </w:rPr>
        <w:t>Подготовьте доклад на тему «</w:t>
      </w:r>
      <w:r w:rsidRPr="002F48FC">
        <w:t>Работа с дошкольниками с математическими способностями как методическая проблема»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</w:pPr>
      <w:r w:rsidRPr="002F48FC">
        <w:t>Подготовьте информационное сообщение на тему «Причины опережения и отставания в математическом развитии детей».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2F48FC">
        <w:t xml:space="preserve">Проанализируйте тесты и методики (не менее 3) диагностики тесты по выявлению уровня усвоения детьми математических знаний (по различным образовательным стандартам). </w:t>
      </w:r>
    </w:p>
    <w:p w:rsidR="00567D9D" w:rsidRDefault="00567D9D" w:rsidP="00A2001E">
      <w:pPr>
        <w:widowControl w:val="0"/>
        <w:autoSpaceDE w:val="0"/>
        <w:ind w:left="720"/>
        <w:jc w:val="both"/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13. </w:t>
      </w:r>
      <w:r w:rsidRPr="001E3D78">
        <w:rPr>
          <w:b/>
          <w:color w:val="000000"/>
          <w:lang w:eastAsia="ru-RU"/>
        </w:rPr>
        <w:t>Совместная работа ДОУ и семьи по математическому развитию детей.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Математическая подготовка детей в семье в процессе познавательного общения.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содержании обучения.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методах обучения.</w:t>
      </w:r>
    </w:p>
    <w:p w:rsidR="00567D9D" w:rsidRPr="00D86995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формах учебно-воспитательной работы.</w:t>
      </w: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Pr="00167D32" w:rsidRDefault="00567D9D" w:rsidP="00167D32">
      <w:pPr>
        <w:widowControl w:val="0"/>
        <w:autoSpaceDE w:val="0"/>
        <w:ind w:firstLine="709"/>
        <w:jc w:val="both"/>
      </w:pPr>
      <w:r>
        <w:rPr>
          <w:bCs/>
        </w:rPr>
        <w:t>Составьте список рекомендаций для родителей по математическому развитию детей любой возрастной группы.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</w:rPr>
        <w:t xml:space="preserve">Тема 14. </w:t>
      </w:r>
      <w:r w:rsidRPr="001E3D78">
        <w:rPr>
          <w:b/>
          <w:color w:val="000000"/>
          <w:lang w:eastAsia="ru-RU"/>
        </w:rPr>
        <w:t xml:space="preserve">Преемственность в работе ДОУ и школы по обучению детей математике </w:t>
      </w: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widowControl w:val="0"/>
        <w:numPr>
          <w:ilvl w:val="0"/>
          <w:numId w:val="4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Обоснуйте необходимость преемственности в работе детского сада и школы.</w:t>
      </w:r>
    </w:p>
    <w:p w:rsidR="00567D9D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</w:p>
    <w:p w:rsidR="00567D9D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Задание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proofErr w:type="spellStart"/>
      <w:r w:rsidRPr="000D4E5E">
        <w:rPr>
          <w:bCs/>
        </w:rPr>
        <w:t>Проанализируйте</w:t>
      </w:r>
      <w:r>
        <w:t>программа</w:t>
      </w:r>
      <w:proofErr w:type="spellEnd"/>
      <w:r>
        <w:t xml:space="preserve"> по математике в 1 классе, принципы построения, основные разделы, их содержание.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r>
        <w:t>Проведите письменный сравнительный анализ программ по математике в подготовительной группе и 1 классе школы.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«Пути установления преемственных связей между ДОУ и школой».</w:t>
      </w:r>
    </w:p>
    <w:p w:rsidR="00567D9D" w:rsidRPr="008A30C9" w:rsidRDefault="00567D9D">
      <w:pPr>
        <w:pStyle w:val="af1"/>
        <w:ind w:firstLine="567"/>
        <w:rPr>
          <w:sz w:val="20"/>
        </w:rPr>
      </w:pPr>
    </w:p>
    <w:p w:rsidR="00567D9D" w:rsidRPr="00DC11F5" w:rsidRDefault="00567D9D" w:rsidP="001D644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67D9D" w:rsidRPr="000F0F00" w:rsidRDefault="00567D9D" w:rsidP="001D644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67D9D" w:rsidRPr="00DC11F5" w:rsidRDefault="00567D9D" w:rsidP="001D6447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567D9D" w:rsidRDefault="00567D9D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567D9D" w:rsidRDefault="00567D9D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67D9D" w:rsidRDefault="00567D9D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567D9D" w:rsidRPr="00FB7D20" w:rsidRDefault="00567D9D" w:rsidP="00FC7B53">
      <w:pPr>
        <w:pStyle w:val="25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 Теория и технология развития математических представлений у детей дошкольного возраста [Электронный ресурс]: учебно-методическое пособие для студентов педагогических вузов, обучающихся по направлению подготовки 44.03.01 Педагогическое образование (уровень </w:t>
      </w:r>
      <w:proofErr w:type="spellStart"/>
      <w:r w:rsidRPr="00FB7D20">
        <w:rPr>
          <w:color w:val="000000"/>
          <w:shd w:val="clear" w:color="auto" w:fill="FFFFFF"/>
        </w:rPr>
        <w:t>бакалавриата</w:t>
      </w:r>
      <w:proofErr w:type="spellEnd"/>
      <w:r w:rsidRPr="00FB7D20">
        <w:rPr>
          <w:color w:val="000000"/>
          <w:shd w:val="clear" w:color="auto" w:fill="FFFFFF"/>
        </w:rPr>
        <w:t xml:space="preserve">)/ </w:t>
      </w: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Сургут: </w:t>
      </w:r>
      <w:proofErr w:type="spellStart"/>
      <w:r w:rsidRPr="00FB7D20">
        <w:rPr>
          <w:color w:val="000000"/>
          <w:shd w:val="clear" w:color="auto" w:fill="FFFFFF"/>
        </w:rPr>
        <w:t>Сургутский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2016.— 118 c.— Режим доступа: http://www.iprbookshop.ru/87043.html.—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pStyle w:val="25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r w:rsidRPr="00FB7D20">
        <w:rPr>
          <w:color w:val="000000"/>
          <w:shd w:val="clear" w:color="auto" w:fill="FFFFFF"/>
        </w:rPr>
        <w:t xml:space="preserve">Кондаурова И.К. Обучение, воспитание и развитие математически одаренных учащихся [Электронный ресурс]/ Кондаурова И.К.—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Саратов: Издательство Саратовского университета, 2018.— 160 c.— Режим доступа: http://www.iprbookshop.ru/94709.html.—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 w:rsidP="00FC7B53">
      <w:pPr>
        <w:pStyle w:val="25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r w:rsidRPr="000520B8">
        <w:rPr>
          <w:iCs/>
        </w:rPr>
        <w:t xml:space="preserve">Павлова Л.И. Теория и методика развития математических представлений у дошкольников [Электронный ресурс]: учебно-методическое пособие для студентов педагогических вузов/ Павлова Л.И.— </w:t>
      </w:r>
      <w:proofErr w:type="spellStart"/>
      <w:r w:rsidRPr="000520B8">
        <w:rPr>
          <w:iCs/>
        </w:rPr>
        <w:t>Электрон.текстовые</w:t>
      </w:r>
      <w:proofErr w:type="spellEnd"/>
      <w:r w:rsidRPr="000520B8">
        <w:rPr>
          <w:iCs/>
        </w:rPr>
        <w:t xml:space="preserve"> данные.— Москва: Московский педагогический государственный университет, 2017.— 108 c.— Режим доступа: http://www.iprbookshop.ru/75827.html.— ЭБС «</w:t>
      </w:r>
      <w:proofErr w:type="spellStart"/>
      <w:r w:rsidRPr="000520B8">
        <w:rPr>
          <w:iCs/>
        </w:rPr>
        <w:t>IPRbooks</w:t>
      </w:r>
      <w:proofErr w:type="spellEnd"/>
      <w:r w:rsidRPr="000520B8">
        <w:rPr>
          <w:iCs/>
        </w:rPr>
        <w:t>»</w:t>
      </w:r>
    </w:p>
    <w:p w:rsidR="00567D9D" w:rsidRDefault="00567D9D">
      <w:pPr>
        <w:autoSpaceDE w:val="0"/>
        <w:ind w:left="153"/>
        <w:rPr>
          <w:b/>
          <w:iCs/>
        </w:rPr>
      </w:pPr>
    </w:p>
    <w:p w:rsidR="00567D9D" w:rsidRDefault="00567D9D" w:rsidP="00167D32">
      <w:pPr>
        <w:numPr>
          <w:ilvl w:val="1"/>
          <w:numId w:val="52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rPr>
          <w:color w:val="000000"/>
          <w:shd w:val="clear" w:color="auto" w:fill="FFFFFF"/>
        </w:rPr>
        <w:t>Ахутина</w:t>
      </w:r>
      <w:proofErr w:type="spellEnd"/>
      <w:r w:rsidRPr="00FB7D20">
        <w:rPr>
          <w:color w:val="000000"/>
          <w:shd w:val="clear" w:color="auto" w:fill="FFFFFF"/>
        </w:rPr>
        <w:t xml:space="preserve"> Т.В. Школа внимания. Методика развития и коррекции внимания у дошкольников [Электронный ресурс]/ </w:t>
      </w:r>
      <w:proofErr w:type="spellStart"/>
      <w:r w:rsidRPr="00FB7D20">
        <w:rPr>
          <w:color w:val="000000"/>
          <w:shd w:val="clear" w:color="auto" w:fill="FFFFFF"/>
        </w:rPr>
        <w:t>Ахутина</w:t>
      </w:r>
      <w:proofErr w:type="spellEnd"/>
      <w:r w:rsidRPr="00FB7D20">
        <w:rPr>
          <w:color w:val="000000"/>
          <w:shd w:val="clear" w:color="auto" w:fill="FFFFFF"/>
        </w:rPr>
        <w:t xml:space="preserve"> Т.В., Пылаева Н.М.—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Москва: Изд-во В. Секачев, 2019.— 48 c.— Режим доступа: http://www.iprbookshop.ru/89976.html.—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t>Загорная</w:t>
      </w:r>
      <w:proofErr w:type="spellEnd"/>
      <w:r w:rsidRPr="00FB7D20">
        <w:t xml:space="preserve"> Е.В. Диагностика и развитие познавательной сферы дошкольников [Электронный ресурс]: учебно-методическое пособие/ </w:t>
      </w:r>
      <w:proofErr w:type="spellStart"/>
      <w:r w:rsidRPr="00FB7D20">
        <w:t>Загорная</w:t>
      </w:r>
      <w:proofErr w:type="spellEnd"/>
      <w:r w:rsidRPr="00FB7D20">
        <w:t xml:space="preserve"> Е.В.— </w:t>
      </w:r>
      <w:proofErr w:type="spellStart"/>
      <w:r w:rsidRPr="00FB7D20">
        <w:t>Электрон.текстовые</w:t>
      </w:r>
      <w:proofErr w:type="spellEnd"/>
      <w:r w:rsidRPr="00FB7D20">
        <w:t xml:space="preserve"> данные.— Саратов: Вузовское образование, 2019.— 197 c.— Режим доступа: </w:t>
      </w:r>
      <w:r w:rsidRPr="00FB7D20">
        <w:lastRenderedPageBreak/>
        <w:t>http://www.iprbookshop.ru/81306.html.— ЭБС «</w:t>
      </w:r>
      <w:proofErr w:type="spellStart"/>
      <w:r w:rsidRPr="00FB7D20">
        <w:t>IPRbooks</w:t>
      </w:r>
      <w:proofErr w:type="spellEnd"/>
      <w:r w:rsidRPr="00FB7D20"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r w:rsidRPr="00FB7D20">
        <w:rPr>
          <w:color w:val="000000"/>
          <w:shd w:val="clear" w:color="auto" w:fill="FFFFFF"/>
        </w:rPr>
        <w:t xml:space="preserve">Костяк Т.В. </w:t>
      </w:r>
      <w:proofErr w:type="spellStart"/>
      <w:r w:rsidRPr="00FB7D20">
        <w:rPr>
          <w:color w:val="000000"/>
          <w:shd w:val="clear" w:color="auto" w:fill="FFFFFF"/>
        </w:rPr>
        <w:t>Психогенетика</w:t>
      </w:r>
      <w:proofErr w:type="spellEnd"/>
      <w:r w:rsidRPr="00FB7D20">
        <w:rPr>
          <w:color w:val="000000"/>
          <w:shd w:val="clear" w:color="auto" w:fill="FFFFFF"/>
        </w:rPr>
        <w:t xml:space="preserve"> и психофизиология развития дошкольника [Электронный ресурс]: учебное пособие/ Костяк Т.В., </w:t>
      </w:r>
      <w:proofErr w:type="spellStart"/>
      <w:r w:rsidRPr="00FB7D20">
        <w:rPr>
          <w:color w:val="000000"/>
          <w:shd w:val="clear" w:color="auto" w:fill="FFFFFF"/>
        </w:rPr>
        <w:t>Хузеева</w:t>
      </w:r>
      <w:proofErr w:type="spellEnd"/>
      <w:r w:rsidRPr="00FB7D20">
        <w:rPr>
          <w:color w:val="000000"/>
          <w:shd w:val="clear" w:color="auto" w:fill="FFFFFF"/>
        </w:rPr>
        <w:t xml:space="preserve"> Г.Р.—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Москва: Московский педагогический государственный университет, 2016.— 64 c.— Режим доступа: http://www.iprbookshop.ru/72510.html.—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rPr>
          <w:color w:val="000000"/>
          <w:shd w:val="clear" w:color="auto" w:fill="FFFFFF"/>
        </w:rPr>
        <w:t>Хабибулина</w:t>
      </w:r>
      <w:proofErr w:type="spellEnd"/>
      <w:r w:rsidRPr="00FB7D20">
        <w:rPr>
          <w:color w:val="000000"/>
          <w:shd w:val="clear" w:color="auto" w:fill="FFFFFF"/>
        </w:rPr>
        <w:t xml:space="preserve"> И.З. Ребенок и социум. Нравственное воспитание и развитие дошкольников [Электронный ресурс]/ </w:t>
      </w:r>
      <w:proofErr w:type="spellStart"/>
      <w:r w:rsidRPr="00FB7D20">
        <w:rPr>
          <w:color w:val="000000"/>
          <w:shd w:val="clear" w:color="auto" w:fill="FFFFFF"/>
        </w:rPr>
        <w:t>Хабибулина</w:t>
      </w:r>
      <w:proofErr w:type="spellEnd"/>
      <w:r w:rsidRPr="00FB7D20">
        <w:rPr>
          <w:color w:val="000000"/>
          <w:shd w:val="clear" w:color="auto" w:fill="FFFFFF"/>
        </w:rPr>
        <w:t xml:space="preserve"> И.З.—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Набережные Челны, Казань: </w:t>
      </w:r>
      <w:proofErr w:type="spellStart"/>
      <w:r w:rsidRPr="00FB7D20">
        <w:rPr>
          <w:color w:val="000000"/>
          <w:shd w:val="clear" w:color="auto" w:fill="FFFFFF"/>
        </w:rPr>
        <w:t>Набережночелнинский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РИЦ, 2010.— 161 c.— Режим доступа: http://www.iprbookshop.ru/49945.html.—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>
      <w:pPr>
        <w:autoSpaceDE w:val="0"/>
        <w:ind w:left="1069"/>
        <w:rPr>
          <w:b/>
          <w:iCs/>
        </w:rPr>
      </w:pPr>
    </w:p>
    <w:p w:rsidR="00567D9D" w:rsidRDefault="00567D9D">
      <w:pPr>
        <w:autoSpaceDE w:val="0"/>
        <w:ind w:left="1069"/>
        <w:rPr>
          <w:b/>
          <w:iCs/>
        </w:rPr>
      </w:pPr>
    </w:p>
    <w:p w:rsidR="00567D9D" w:rsidRDefault="00567D9D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567D9D" w:rsidRDefault="00567D9D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567D9D" w:rsidRDefault="00567D9D" w:rsidP="00260E21">
      <w:pPr>
        <w:numPr>
          <w:ilvl w:val="0"/>
          <w:numId w:val="53"/>
        </w:numPr>
        <w:autoSpaceDE w:val="0"/>
      </w:pPr>
      <w:r>
        <w:t>Детский сад: теория и практика</w:t>
      </w:r>
    </w:p>
    <w:p w:rsidR="00567D9D" w:rsidRDefault="00567D9D" w:rsidP="00260E21">
      <w:pPr>
        <w:autoSpaceDE w:val="0"/>
        <w:ind w:left="1080"/>
      </w:pPr>
      <w:r>
        <w:t xml:space="preserve">Издательство: </w:t>
      </w:r>
      <w:proofErr w:type="spellStart"/>
      <w:r>
        <w:t>Эдисьон</w:t>
      </w:r>
      <w:proofErr w:type="spellEnd"/>
      <w:r>
        <w:t xml:space="preserve"> Пресс</w:t>
      </w:r>
    </w:p>
    <w:p w:rsidR="00567D9D" w:rsidRDefault="00567D9D" w:rsidP="00260E21">
      <w:pPr>
        <w:autoSpaceDE w:val="0"/>
        <w:ind w:left="1080"/>
      </w:pPr>
      <w:r>
        <w:t>Год основания: 2011 ISSN: 2220-9700</w:t>
      </w:r>
    </w:p>
    <w:p w:rsidR="00567D9D" w:rsidRDefault="00567D9D" w:rsidP="00260E21">
      <w:pPr>
        <w:numPr>
          <w:ilvl w:val="0"/>
          <w:numId w:val="53"/>
        </w:numPr>
        <w:autoSpaceDE w:val="0"/>
      </w:pPr>
      <w:r>
        <w:t>Воспитание и обучение дошкольников</w:t>
      </w:r>
    </w:p>
    <w:p w:rsidR="00567D9D" w:rsidRDefault="00567D9D" w:rsidP="00260E21">
      <w:pPr>
        <w:autoSpaceDE w:val="0"/>
        <w:ind w:left="1080"/>
      </w:pPr>
      <w:r>
        <w:t>Издательство: Народное образование</w:t>
      </w:r>
    </w:p>
    <w:p w:rsidR="00567D9D" w:rsidRDefault="00567D9D" w:rsidP="00260E21">
      <w:pPr>
        <w:autoSpaceDE w:val="0"/>
        <w:ind w:left="1080"/>
      </w:pPr>
      <w:r>
        <w:t>Год основания: 2017</w:t>
      </w:r>
    </w:p>
    <w:p w:rsidR="00567D9D" w:rsidRDefault="00567D9D" w:rsidP="00260E21">
      <w:pPr>
        <w:numPr>
          <w:ilvl w:val="0"/>
          <w:numId w:val="53"/>
        </w:numPr>
        <w:autoSpaceDE w:val="0"/>
      </w:pPr>
      <w:r>
        <w:t>Обучение дошкольников</w:t>
      </w:r>
    </w:p>
    <w:p w:rsidR="00567D9D" w:rsidRDefault="00567D9D" w:rsidP="00260E21">
      <w:pPr>
        <w:autoSpaceDE w:val="0"/>
        <w:ind w:left="1080"/>
      </w:pPr>
      <w:r>
        <w:t>Издательство: Народное образование</w:t>
      </w:r>
    </w:p>
    <w:p w:rsidR="00567D9D" w:rsidRDefault="00567D9D" w:rsidP="00260E21">
      <w:pPr>
        <w:autoSpaceDE w:val="0"/>
        <w:ind w:left="1080"/>
        <w:rPr>
          <w:b/>
          <w:bCs/>
        </w:rPr>
      </w:pPr>
    </w:p>
    <w:p w:rsidR="00567D9D" w:rsidRDefault="00567D9D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67D9D" w:rsidRPr="00C26045" w:rsidRDefault="00642B2B">
      <w:pPr>
        <w:widowControl w:val="0"/>
        <w:autoSpaceDE w:val="0"/>
        <w:jc w:val="both"/>
        <w:rPr>
          <w:color w:val="000000"/>
          <w:shd w:val="clear" w:color="auto" w:fill="FFFFFF"/>
        </w:rPr>
      </w:pPr>
      <w:hyperlink r:id="rId6" w:history="1">
        <w:r w:rsidR="00567D9D" w:rsidRPr="00C26045">
          <w:rPr>
            <w:rStyle w:val="a4"/>
            <w:color w:val="000000"/>
            <w:u w:val="none"/>
            <w:shd w:val="clear" w:color="auto" w:fill="FFFFFF"/>
          </w:rPr>
          <w:t>www.iprbookshop.ru</w:t>
        </w:r>
      </w:hyperlink>
      <w:r w:rsidR="00567D9D" w:rsidRPr="00C26045">
        <w:rPr>
          <w:color w:val="000000"/>
          <w:shd w:val="clear" w:color="auto" w:fill="FFFFFF"/>
        </w:rPr>
        <w:t xml:space="preserve">  - электронно-библиотечная система</w:t>
      </w:r>
    </w:p>
    <w:p w:rsidR="00567D9D" w:rsidRPr="006B4963" w:rsidRDefault="00642B2B" w:rsidP="006B4963">
      <w:pPr>
        <w:pStyle w:val="af4"/>
        <w:ind w:left="0"/>
        <w:rPr>
          <w:color w:val="000000"/>
        </w:rPr>
      </w:pPr>
      <w:hyperlink r:id="rId7" w:history="1">
        <w:r w:rsidR="00567D9D" w:rsidRPr="00C20E77">
          <w:rPr>
            <w:rStyle w:val="a4"/>
          </w:rPr>
          <w:t>http://www.moi-detsad.ru/</w:t>
        </w:r>
      </w:hyperlink>
      <w:r w:rsidR="00567D9D">
        <w:rPr>
          <w:color w:val="000000"/>
        </w:rPr>
        <w:t xml:space="preserve"> -в</w:t>
      </w:r>
      <w:r w:rsidR="00567D9D" w:rsidRPr="006B4963">
        <w:rPr>
          <w:color w:val="000000"/>
        </w:rPr>
        <w:t>се для детского сада.</w:t>
      </w:r>
    </w:p>
    <w:p w:rsidR="00567D9D" w:rsidRPr="006B4963" w:rsidRDefault="00642B2B" w:rsidP="006B4963">
      <w:pPr>
        <w:pStyle w:val="af4"/>
        <w:ind w:left="0"/>
        <w:rPr>
          <w:color w:val="000000"/>
        </w:rPr>
      </w:pPr>
      <w:hyperlink r:id="rId8" w:history="1">
        <w:r w:rsidR="00567D9D" w:rsidRPr="00C20E77">
          <w:rPr>
            <w:rStyle w:val="a4"/>
          </w:rPr>
          <w:t>http://window.edu.ru/catalog?p_rubr=2.2.77.1.3</w:t>
        </w:r>
      </w:hyperlink>
      <w:r w:rsidR="00567D9D">
        <w:rPr>
          <w:color w:val="000000"/>
        </w:rPr>
        <w:t xml:space="preserve"> - </w:t>
      </w:r>
      <w:r w:rsidR="00567D9D" w:rsidRPr="006B4963">
        <w:rPr>
          <w:color w:val="000000"/>
        </w:rPr>
        <w:t xml:space="preserve">Дошкольное воспитание. Дошкольная педагогика. Единое окно доступа </w:t>
      </w:r>
      <w:proofErr w:type="spellStart"/>
      <w:r w:rsidR="00567D9D" w:rsidRPr="006B4963">
        <w:rPr>
          <w:color w:val="000000"/>
        </w:rPr>
        <w:t>кобразовательным</w:t>
      </w:r>
      <w:proofErr w:type="spellEnd"/>
      <w:r w:rsidR="00567D9D" w:rsidRPr="006B4963">
        <w:rPr>
          <w:color w:val="000000"/>
        </w:rPr>
        <w:t xml:space="preserve"> ресурсам. </w:t>
      </w:r>
    </w:p>
    <w:p w:rsidR="00567D9D" w:rsidRPr="006B4963" w:rsidRDefault="00642B2B" w:rsidP="006B4963">
      <w:pPr>
        <w:pStyle w:val="af4"/>
        <w:ind w:left="0"/>
        <w:rPr>
          <w:color w:val="000000"/>
        </w:rPr>
      </w:pPr>
      <w:hyperlink r:id="rId9" w:history="1">
        <w:r w:rsidR="00567D9D" w:rsidRPr="00C20E77">
          <w:rPr>
            <w:rStyle w:val="a4"/>
          </w:rPr>
          <w:t>http://edu.rin.ru/html/926.html</w:t>
        </w:r>
      </w:hyperlink>
      <w:r w:rsidR="00567D9D">
        <w:rPr>
          <w:color w:val="000000"/>
        </w:rPr>
        <w:t xml:space="preserve"> -</w:t>
      </w:r>
      <w:r w:rsidR="00567D9D" w:rsidRPr="006B4963">
        <w:rPr>
          <w:color w:val="000000"/>
        </w:rPr>
        <w:t xml:space="preserve"> Дошкольное образование - Образование от RIN.RU.</w:t>
      </w:r>
    </w:p>
    <w:p w:rsidR="00567D9D" w:rsidRPr="006B4963" w:rsidRDefault="00642B2B" w:rsidP="006B4963">
      <w:pPr>
        <w:pStyle w:val="af4"/>
        <w:ind w:left="0"/>
        <w:rPr>
          <w:color w:val="000000"/>
        </w:rPr>
      </w:pPr>
      <w:hyperlink r:id="rId10" w:history="1">
        <w:r w:rsidR="00567D9D" w:rsidRPr="00C20E77">
          <w:rPr>
            <w:rStyle w:val="a4"/>
          </w:rPr>
          <w:t>http://tanja-k.chat.ru</w:t>
        </w:r>
      </w:hyperlink>
      <w:r w:rsidR="00567D9D">
        <w:rPr>
          <w:color w:val="000000"/>
        </w:rPr>
        <w:t xml:space="preserve">- </w:t>
      </w:r>
      <w:r w:rsidR="00567D9D" w:rsidRPr="006B4963">
        <w:rPr>
          <w:color w:val="000000"/>
        </w:rPr>
        <w:t>Методические материалы в помощь работникам детских дошкольных учреждений.</w:t>
      </w:r>
    </w:p>
    <w:p w:rsidR="00567D9D" w:rsidRPr="006B4963" w:rsidRDefault="00642B2B" w:rsidP="006B4963">
      <w:pPr>
        <w:pStyle w:val="af4"/>
        <w:ind w:left="0"/>
        <w:rPr>
          <w:color w:val="000000"/>
        </w:rPr>
      </w:pPr>
      <w:hyperlink r:id="rId11" w:history="1">
        <w:r w:rsidR="00567D9D" w:rsidRPr="00C20E77">
          <w:rPr>
            <w:rStyle w:val="a4"/>
          </w:rPr>
          <w:t>http://www.kindereducation.com</w:t>
        </w:r>
      </w:hyperlink>
      <w:r w:rsidR="00567D9D">
        <w:rPr>
          <w:color w:val="000000"/>
        </w:rPr>
        <w:t xml:space="preserve"> - </w:t>
      </w:r>
      <w:r w:rsidR="00567D9D" w:rsidRPr="006B4963">
        <w:rPr>
          <w:color w:val="000000"/>
        </w:rPr>
        <w:t>«Дошколенок».</w:t>
      </w:r>
    </w:p>
    <w:p w:rsidR="00567D9D" w:rsidRDefault="00567D9D" w:rsidP="00365EEC">
      <w:pPr>
        <w:tabs>
          <w:tab w:val="left" w:pos="1701"/>
        </w:tabs>
        <w:jc w:val="both"/>
      </w:pPr>
    </w:p>
    <w:p w:rsidR="00567D9D" w:rsidRDefault="00567D9D">
      <w:pPr>
        <w:autoSpaceDE w:val="0"/>
        <w:ind w:left="720"/>
        <w:rPr>
          <w:b/>
          <w:bCs/>
          <w:i/>
          <w:iCs/>
        </w:rPr>
      </w:pPr>
    </w:p>
    <w:p w:rsidR="00567D9D" w:rsidRDefault="00567D9D" w:rsidP="00FC7B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67D9D" w:rsidRDefault="00567D9D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67D9D" w:rsidRDefault="00567D9D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567D9D" w:rsidRDefault="00567D9D">
      <w:pPr>
        <w:autoSpaceDE w:val="0"/>
        <w:ind w:firstLine="720"/>
        <w:jc w:val="both"/>
      </w:pPr>
      <w:r>
        <w:lastRenderedPageBreak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67D9D" w:rsidRDefault="00567D9D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567D9D" w:rsidRDefault="00567D9D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67D9D" w:rsidRDefault="00567D9D">
      <w:pPr>
        <w:widowControl w:val="0"/>
        <w:autoSpaceDE w:val="0"/>
        <w:ind w:firstLine="360"/>
        <w:jc w:val="both"/>
      </w:pPr>
      <w:proofErr w:type="spellStart"/>
      <w:r>
        <w:t>Наэкзамене</w:t>
      </w:r>
      <w:proofErr w:type="spellEnd"/>
      <w:r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67D9D" w:rsidRDefault="00567D9D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67D9D" w:rsidRDefault="00567D9D">
      <w:pPr>
        <w:autoSpaceDE w:val="0"/>
        <w:jc w:val="both"/>
      </w:pPr>
    </w:p>
    <w:p w:rsidR="00567D9D" w:rsidRDefault="00567D9D" w:rsidP="00FC7B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642B2B">
        <w:rPr>
          <w:lang w:val="en-US"/>
        </w:rPr>
        <w:t xml:space="preserve"> </w:t>
      </w:r>
      <w:r>
        <w:rPr>
          <w:lang w:val="en-US"/>
        </w:rPr>
        <w:t>Microsoft</w:t>
      </w:r>
      <w:r w:rsidRPr="00642B2B">
        <w:rPr>
          <w:lang w:val="en-US"/>
        </w:rPr>
        <w:t xml:space="preserve"> </w:t>
      </w:r>
      <w:r>
        <w:rPr>
          <w:lang w:val="en-US"/>
        </w:rPr>
        <w:t>Windows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2.</w:t>
      </w:r>
      <w:r>
        <w:rPr>
          <w:lang w:val="en-US"/>
        </w:rPr>
        <w:t>Microsoft</w:t>
      </w:r>
      <w:r w:rsidRPr="00642B2B">
        <w:rPr>
          <w:lang w:val="en-US"/>
        </w:rPr>
        <w:t xml:space="preserve"> </w:t>
      </w:r>
      <w:r>
        <w:rPr>
          <w:lang w:val="en-US"/>
        </w:rPr>
        <w:t>Office</w:t>
      </w:r>
      <w:r w:rsidRPr="00642B2B">
        <w:rPr>
          <w:lang w:val="en-US"/>
        </w:rPr>
        <w:t xml:space="preserve"> 2010-2016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3.</w:t>
      </w:r>
      <w:r>
        <w:t>Антивирус</w:t>
      </w:r>
      <w:r w:rsidRPr="00642B2B">
        <w:rPr>
          <w:lang w:val="en-US"/>
        </w:rPr>
        <w:t xml:space="preserve"> </w:t>
      </w:r>
      <w:r>
        <w:rPr>
          <w:lang w:val="en-US"/>
        </w:rPr>
        <w:t>Kaspersky</w:t>
      </w:r>
      <w:r w:rsidRPr="00642B2B">
        <w:rPr>
          <w:lang w:val="en-US"/>
        </w:rPr>
        <w:t xml:space="preserve"> </w:t>
      </w:r>
      <w:r>
        <w:rPr>
          <w:lang w:val="en-US"/>
        </w:rPr>
        <w:t>Endpoint</w:t>
      </w:r>
      <w:r w:rsidRPr="00642B2B">
        <w:rPr>
          <w:lang w:val="en-US"/>
        </w:rPr>
        <w:t xml:space="preserve"> </w:t>
      </w:r>
      <w:r>
        <w:rPr>
          <w:lang w:val="en-US"/>
        </w:rPr>
        <w:t>Security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4.</w:t>
      </w:r>
      <w:proofErr w:type="spellStart"/>
      <w:r>
        <w:t>Программадляработыс</w:t>
      </w:r>
      <w:r>
        <w:rPr>
          <w:lang w:val="en-US"/>
        </w:rPr>
        <w:t>pdf</w:t>
      </w:r>
      <w:proofErr w:type="spellEnd"/>
      <w:r>
        <w:t>файлами</w:t>
      </w:r>
      <w:proofErr w:type="spellStart"/>
      <w:r>
        <w:rPr>
          <w:lang w:val="en-US"/>
        </w:rPr>
        <w:t>AdobeReader</w:t>
      </w:r>
      <w:proofErr w:type="spellEnd"/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5.</w:t>
      </w:r>
      <w:r>
        <w:t>Архиватор</w:t>
      </w:r>
      <w:r w:rsidRPr="00642B2B">
        <w:rPr>
          <w:lang w:val="en-US"/>
        </w:rPr>
        <w:t xml:space="preserve"> 7-</w:t>
      </w:r>
      <w:r>
        <w:rPr>
          <w:lang w:val="en-US"/>
        </w:rPr>
        <w:t>zip</w:t>
      </w:r>
    </w:p>
    <w:p w:rsidR="00567D9D" w:rsidRPr="00642B2B" w:rsidRDefault="00567D9D">
      <w:pPr>
        <w:autoSpaceDE w:val="0"/>
        <w:jc w:val="both"/>
        <w:rPr>
          <w:lang w:val="en-US"/>
        </w:rPr>
      </w:pPr>
    </w:p>
    <w:p w:rsidR="00567D9D" w:rsidRDefault="00567D9D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567D9D" w:rsidRDefault="00567D9D">
      <w:pPr>
        <w:ind w:left="720"/>
        <w:jc w:val="both"/>
      </w:pPr>
      <w:r>
        <w:t>1.Проектор, ноутбук</w:t>
      </w:r>
    </w:p>
    <w:p w:rsidR="00567D9D" w:rsidRDefault="00567D9D">
      <w:pPr>
        <w:ind w:left="720"/>
        <w:jc w:val="both"/>
      </w:pPr>
      <w:r>
        <w:t xml:space="preserve">2.Проекционный экран </w:t>
      </w:r>
    </w:p>
    <w:p w:rsidR="00567D9D" w:rsidRDefault="00567D9D">
      <w:pPr>
        <w:ind w:left="720"/>
        <w:jc w:val="both"/>
      </w:pPr>
      <w:r>
        <w:t>3.Колонки</w:t>
      </w:r>
    </w:p>
    <w:p w:rsidR="00567D9D" w:rsidRDefault="00567D9D">
      <w:pPr>
        <w:autoSpaceDE w:val="0"/>
      </w:pPr>
    </w:p>
    <w:p w:rsidR="00567D9D" w:rsidRDefault="00567D9D" w:rsidP="00FC7B53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67D9D" w:rsidRDefault="00567D9D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</w:t>
      </w:r>
      <w:r>
        <w:rPr>
          <w:color w:val="000000"/>
        </w:rPr>
        <w:lastRenderedPageBreak/>
        <w:t xml:space="preserve">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67D9D" w:rsidRDefault="00567D9D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67D9D" w:rsidRDefault="00567D9D">
      <w:pPr>
        <w:tabs>
          <w:tab w:val="center" w:pos="4536"/>
          <w:tab w:val="right" w:pos="9072"/>
        </w:tabs>
        <w:ind w:firstLine="709"/>
        <w:jc w:val="both"/>
      </w:pP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567D9D" w:rsidRDefault="00567D9D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567D9D" w:rsidRDefault="00567D9D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567D9D" w:rsidRDefault="00567D9D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567D9D" w:rsidRPr="00E66B79" w:rsidRDefault="00567D9D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567D9D" w:rsidRDefault="00567D9D">
      <w:pPr>
        <w:pageBreakBefore/>
        <w:autoSpaceDE w:val="0"/>
        <w:jc w:val="right"/>
      </w:pPr>
      <w:r>
        <w:lastRenderedPageBreak/>
        <w:t xml:space="preserve">Приложение </w:t>
      </w:r>
    </w:p>
    <w:p w:rsidR="00567D9D" w:rsidRDefault="00567D9D">
      <w:pPr>
        <w:autoSpaceDE w:val="0"/>
        <w:jc w:val="right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</w:pPr>
    </w:p>
    <w:p w:rsidR="00567D9D" w:rsidRDefault="00567D9D">
      <w:pPr>
        <w:autoSpaceDE w:val="0"/>
        <w:jc w:val="right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67D9D" w:rsidRDefault="00567D9D">
      <w:pPr>
        <w:autoSpaceDE w:val="0"/>
        <w:jc w:val="center"/>
        <w:rPr>
          <w:b/>
          <w:bCs/>
        </w:rPr>
      </w:pPr>
    </w:p>
    <w:p w:rsidR="00567D9D" w:rsidRDefault="00567D9D">
      <w:pPr>
        <w:autoSpaceDE w:val="0"/>
        <w:jc w:val="center"/>
        <w:rPr>
          <w:b/>
          <w:bCs/>
        </w:rPr>
      </w:pPr>
    </w:p>
    <w:p w:rsidR="00567D9D" w:rsidRDefault="00567D9D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«Математическое развитие дошкольников»</w:t>
      </w: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 w:rsidP="00FC7B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lastRenderedPageBreak/>
        <w:t>Паспорт компетенций</w:t>
      </w:r>
    </w:p>
    <w:p w:rsidR="00567D9D" w:rsidRDefault="00567D9D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567D9D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1208EC">
            <w:pPr>
              <w:widowControl w:val="0"/>
              <w:jc w:val="both"/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ОПК-5 Способен осуществлять контроль и оценку формирования результатов образования обучающихся, выявлять и корректировать </w:t>
            </w:r>
            <w:r w:rsidRPr="0021077E">
              <w:rPr>
                <w:color w:val="000000"/>
              </w:rPr>
              <w:lastRenderedPageBreak/>
              <w:t>трудности в обучении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задания, тест</w:t>
            </w:r>
          </w:p>
        </w:tc>
      </w:tr>
      <w:tr w:rsidR="00567D9D" w:rsidTr="001208EC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auto"/>
            </w:tcBorders>
          </w:tcPr>
          <w:p w:rsidR="00567D9D" w:rsidRDefault="00567D9D" w:rsidP="001208EC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  <w:proofErr w:type="spellStart"/>
            <w:r w:rsidRPr="0021077E">
              <w:rPr>
                <w:color w:val="000000"/>
              </w:rPr>
              <w:t>Способенорганизовывать</w:t>
            </w:r>
            <w:proofErr w:type="spellEnd"/>
            <w:r w:rsidRPr="0021077E">
              <w:rPr>
                <w:color w:val="000000"/>
              </w:rPr>
              <w:t xml:space="preserve">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208EC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1208EC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ОПК-2,ОПК-3,ОПК-5,ОПК-7,ПК-1,ПК-4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567D9D" w:rsidRDefault="00567D9D">
      <w:pPr>
        <w:ind w:firstLine="567"/>
        <w:jc w:val="both"/>
      </w:pPr>
    </w:p>
    <w:p w:rsidR="00567D9D" w:rsidRDefault="00567D9D">
      <w:pPr>
        <w:jc w:val="both"/>
      </w:pPr>
      <w:r>
        <w:rPr>
          <w:b/>
        </w:rPr>
        <w:t>2.Критерии освоения компетенций</w:t>
      </w:r>
    </w:p>
    <w:p w:rsidR="00567D9D" w:rsidRDefault="00567D9D">
      <w:pPr>
        <w:jc w:val="both"/>
      </w:pPr>
    </w:p>
    <w:p w:rsidR="00567D9D" w:rsidRDefault="00567D9D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567D9D" w:rsidRDefault="00567D9D">
      <w:pPr>
        <w:jc w:val="center"/>
        <w:rPr>
          <w:b/>
          <w:bCs/>
        </w:rPr>
      </w:pPr>
    </w:p>
    <w:p w:rsidR="00567D9D" w:rsidRDefault="00567D9D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567D9D" w:rsidRDefault="00567D9D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567D9D" w:rsidRDefault="00567D9D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567D9D" w:rsidRDefault="00567D9D">
            <w:r>
              <w:rPr>
                <w:bCs/>
              </w:rPr>
              <w:t>- частично владеет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567D9D" w:rsidRDefault="00567D9D">
            <w:r>
              <w:rPr>
                <w:bCs/>
              </w:rPr>
              <w:t>- не владеет системой понятий.</w:t>
            </w:r>
          </w:p>
        </w:tc>
      </w:tr>
    </w:tbl>
    <w:p w:rsidR="00567D9D" w:rsidRDefault="00567D9D">
      <w:pPr>
        <w:jc w:val="center"/>
        <w:rPr>
          <w:bCs/>
        </w:rPr>
      </w:pPr>
    </w:p>
    <w:p w:rsidR="00567D9D" w:rsidRDefault="00567D9D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67D9D" w:rsidRDefault="00567D9D">
      <w:pPr>
        <w:jc w:val="center"/>
        <w:rPr>
          <w:bCs/>
        </w:rPr>
      </w:pPr>
    </w:p>
    <w:p w:rsidR="00567D9D" w:rsidRDefault="00567D9D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; при ответах выделялось главное, все теоретические положения умело </w:t>
            </w:r>
            <w:r>
              <w:rPr>
                <w:bCs/>
              </w:rPr>
              <w:lastRenderedPageBreak/>
              <w:t>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67D9D" w:rsidRDefault="00567D9D">
      <w:pPr>
        <w:ind w:left="360"/>
        <w:jc w:val="both"/>
        <w:rPr>
          <w:b/>
        </w:rPr>
      </w:pPr>
    </w:p>
    <w:p w:rsidR="00567D9D" w:rsidRDefault="00567D9D" w:rsidP="00FC7B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67D9D" w:rsidRDefault="00567D9D">
      <w:pPr>
        <w:autoSpaceDE w:val="0"/>
        <w:jc w:val="both"/>
        <w:rPr>
          <w:b/>
          <w:bCs/>
        </w:rPr>
      </w:pPr>
    </w:p>
    <w:p w:rsidR="00567D9D" w:rsidRDefault="00567D9D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67D9D" w:rsidRDefault="00567D9D"/>
    <w:p w:rsidR="00567D9D" w:rsidRDefault="00567D9D">
      <w:pPr>
        <w:rPr>
          <w:b/>
        </w:rPr>
      </w:pPr>
      <w:r>
        <w:t xml:space="preserve">Тест </w:t>
      </w:r>
    </w:p>
    <w:p w:rsidR="00567D9D" w:rsidRDefault="00567D9D">
      <w:pPr>
        <w:ind w:firstLine="720"/>
        <w:jc w:val="center"/>
        <w:rPr>
          <w:b/>
        </w:rPr>
      </w:pPr>
    </w:p>
    <w:p w:rsidR="00567D9D" w:rsidRDefault="00567D9D" w:rsidP="006B4963">
      <w:r>
        <w:t xml:space="preserve">1.Какой из принципов требует от педагога и детей знания </w:t>
      </w:r>
      <w:proofErr w:type="spellStart"/>
      <w:r>
        <w:t>математическойтерминологии</w:t>
      </w:r>
      <w:proofErr w:type="spellEnd"/>
      <w:r>
        <w:t>?</w:t>
      </w:r>
    </w:p>
    <w:p w:rsidR="00567D9D" w:rsidRDefault="00567D9D" w:rsidP="006B4963">
      <w:r>
        <w:t>а) сознательности и активности;</w:t>
      </w:r>
    </w:p>
    <w:p w:rsidR="00567D9D" w:rsidRDefault="00567D9D" w:rsidP="006B4963">
      <w:r>
        <w:t>б) наглядности;</w:t>
      </w:r>
    </w:p>
    <w:p w:rsidR="00567D9D" w:rsidRDefault="00567D9D" w:rsidP="006B4963">
      <w:r>
        <w:t>в) систематичности и последовательности;</w:t>
      </w:r>
    </w:p>
    <w:p w:rsidR="00567D9D" w:rsidRDefault="00567D9D" w:rsidP="006B4963">
      <w:r>
        <w:t>г) научности;</w:t>
      </w:r>
    </w:p>
    <w:p w:rsidR="00567D9D" w:rsidRDefault="00567D9D" w:rsidP="006B4963">
      <w:r>
        <w:t>д) доступности.</w:t>
      </w:r>
    </w:p>
    <w:p w:rsidR="00567D9D" w:rsidRDefault="00567D9D" w:rsidP="006B4963"/>
    <w:p w:rsidR="00567D9D" w:rsidRDefault="00567D9D" w:rsidP="006B4963">
      <w:r>
        <w:t xml:space="preserve">2.Традиционными средствами формирования </w:t>
      </w:r>
      <w:proofErr w:type="spellStart"/>
      <w:r>
        <w:t>элементарныхматематических</w:t>
      </w:r>
      <w:proofErr w:type="spellEnd"/>
      <w:r>
        <w:t xml:space="preserve"> представлений являются:</w:t>
      </w:r>
    </w:p>
    <w:p w:rsidR="00567D9D" w:rsidRDefault="00567D9D" w:rsidP="006B4963">
      <w:r>
        <w:t>а) оборудование для игр и занятий, комплекты наглядного дидактического</w:t>
      </w:r>
    </w:p>
    <w:p w:rsidR="00567D9D" w:rsidRDefault="00567D9D" w:rsidP="006B4963">
      <w:r>
        <w:t>материала, литература;</w:t>
      </w:r>
    </w:p>
    <w:p w:rsidR="00567D9D" w:rsidRDefault="00567D9D" w:rsidP="006B4963">
      <w:r>
        <w:t>б) компьютерные программы на специальных носителях, компьютер,</w:t>
      </w:r>
    </w:p>
    <w:p w:rsidR="00567D9D" w:rsidRDefault="00567D9D" w:rsidP="006B4963">
      <w:r>
        <w:t>магнитные доски;</w:t>
      </w:r>
    </w:p>
    <w:p w:rsidR="00567D9D" w:rsidRDefault="00567D9D" w:rsidP="006B4963">
      <w:r>
        <w:t xml:space="preserve">в) дидактический материал </w:t>
      </w:r>
      <w:proofErr w:type="spellStart"/>
      <w:r>
        <w:t>М.Монтессори</w:t>
      </w:r>
      <w:proofErr w:type="spellEnd"/>
      <w:r>
        <w:t>, модульные конструкторы, рабочие</w:t>
      </w:r>
    </w:p>
    <w:p w:rsidR="00567D9D" w:rsidRDefault="00567D9D" w:rsidP="006B4963">
      <w:r>
        <w:t>тетради;</w:t>
      </w:r>
    </w:p>
    <w:p w:rsidR="00567D9D" w:rsidRDefault="00567D9D" w:rsidP="006B4963">
      <w:r>
        <w:t>г) демонстрация, инструкция, пояснение;</w:t>
      </w:r>
    </w:p>
    <w:p w:rsidR="00567D9D" w:rsidRDefault="00567D9D" w:rsidP="006B4963">
      <w:r>
        <w:lastRenderedPageBreak/>
        <w:t>д) указания, вопросы к детям, разъяснения.</w:t>
      </w:r>
    </w:p>
    <w:p w:rsidR="00567D9D" w:rsidRDefault="00567D9D" w:rsidP="006B4963"/>
    <w:p w:rsidR="00567D9D" w:rsidRDefault="00567D9D" w:rsidP="006B4963">
      <w:r>
        <w:t>3.Занятия по развитию математических представлений нацелены на....</w:t>
      </w:r>
    </w:p>
    <w:p w:rsidR="00567D9D" w:rsidRDefault="00567D9D" w:rsidP="006B4963">
      <w:r>
        <w:t>а) закрепление, применение и расширение знаний и умений;</w:t>
      </w:r>
    </w:p>
    <w:p w:rsidR="00567D9D" w:rsidRDefault="00567D9D" w:rsidP="006B4963">
      <w:r>
        <w:t>б) предъявление новых знаний, повторение и систематизацию пройденного</w:t>
      </w:r>
    </w:p>
    <w:p w:rsidR="00567D9D" w:rsidRDefault="00567D9D" w:rsidP="006B4963">
      <w:r>
        <w:t>материала, закрепление умений и навыков;</w:t>
      </w:r>
    </w:p>
    <w:p w:rsidR="00567D9D" w:rsidRDefault="00567D9D" w:rsidP="006B4963">
      <w:r>
        <w:t>в) устранение недостатков в интеллектуальном развитие ребенка;</w:t>
      </w:r>
    </w:p>
    <w:p w:rsidR="00567D9D" w:rsidRDefault="00567D9D" w:rsidP="006B4963">
      <w:r>
        <w:t>г) формирование интереса к математике, подведение итогов;</w:t>
      </w:r>
    </w:p>
    <w:p w:rsidR="00567D9D" w:rsidRDefault="00567D9D" w:rsidP="006B4963">
      <w:r>
        <w:t>д) повторение, применение и обработку знаний, умений и навыков.</w:t>
      </w:r>
    </w:p>
    <w:p w:rsidR="00567D9D" w:rsidRDefault="00567D9D" w:rsidP="006B4963"/>
    <w:p w:rsidR="00567D9D" w:rsidRDefault="00567D9D" w:rsidP="006B4963">
      <w:r>
        <w:t xml:space="preserve">4.В младших группах использование словесного метода на занятиях </w:t>
      </w:r>
      <w:proofErr w:type="spellStart"/>
      <w:r>
        <w:t>поматематике</w:t>
      </w:r>
      <w:proofErr w:type="spellEnd"/>
      <w:r>
        <w:t xml:space="preserve"> сопровождается:</w:t>
      </w:r>
    </w:p>
    <w:p w:rsidR="00567D9D" w:rsidRDefault="00567D9D" w:rsidP="006B4963">
      <w:r>
        <w:t xml:space="preserve">а) приемами </w:t>
      </w:r>
      <w:proofErr w:type="spellStart"/>
      <w:r>
        <w:t>логоритмики</w:t>
      </w:r>
      <w:proofErr w:type="spellEnd"/>
      <w:r>
        <w:t>;</w:t>
      </w:r>
    </w:p>
    <w:p w:rsidR="00567D9D" w:rsidRDefault="00567D9D" w:rsidP="006B4963">
      <w:r>
        <w:t>б) разнообразием формулировок вопроса;</w:t>
      </w:r>
    </w:p>
    <w:p w:rsidR="00567D9D" w:rsidRDefault="00567D9D" w:rsidP="006B4963">
      <w:r>
        <w:t>в) введением необходимых символов;</w:t>
      </w:r>
    </w:p>
    <w:p w:rsidR="00567D9D" w:rsidRDefault="00567D9D" w:rsidP="006B4963">
      <w:r>
        <w:t>г) загадочным, сказочным тоном, медленным темпом и многократными</w:t>
      </w:r>
    </w:p>
    <w:p w:rsidR="00567D9D" w:rsidRDefault="00567D9D" w:rsidP="006B4963">
      <w:r>
        <w:t>повторениями;</w:t>
      </w:r>
    </w:p>
    <w:p w:rsidR="00567D9D" w:rsidRDefault="00567D9D" w:rsidP="006B4963">
      <w:r>
        <w:t>д) заинтересовывающим тоном, использованием проблемных ситуаций,</w:t>
      </w:r>
    </w:p>
    <w:p w:rsidR="00567D9D" w:rsidRDefault="00567D9D" w:rsidP="006B4963">
      <w:r>
        <w:t>быстрым темпом.</w:t>
      </w:r>
    </w:p>
    <w:p w:rsidR="00567D9D" w:rsidRDefault="00567D9D" w:rsidP="006B4963"/>
    <w:p w:rsidR="00567D9D" w:rsidRDefault="00567D9D" w:rsidP="006B4963">
      <w:r>
        <w:t xml:space="preserve">5. Исключите лишний раздел программы по </w:t>
      </w:r>
      <w:proofErr w:type="spellStart"/>
      <w:r>
        <w:t>формированиюматематических</w:t>
      </w:r>
      <w:proofErr w:type="spellEnd"/>
      <w:r>
        <w:t xml:space="preserve"> представлений:</w:t>
      </w:r>
    </w:p>
    <w:p w:rsidR="00567D9D" w:rsidRDefault="00567D9D" w:rsidP="006B4963">
      <w:r>
        <w:t>а) «Количество и счет»;</w:t>
      </w:r>
    </w:p>
    <w:p w:rsidR="00567D9D" w:rsidRDefault="00567D9D" w:rsidP="006B4963">
      <w:r>
        <w:t>б) «Моделирование»;</w:t>
      </w:r>
    </w:p>
    <w:p w:rsidR="00567D9D" w:rsidRDefault="00567D9D" w:rsidP="006B4963">
      <w:r>
        <w:t>в) «Величина» и «Форма»;</w:t>
      </w:r>
    </w:p>
    <w:p w:rsidR="00567D9D" w:rsidRDefault="00567D9D" w:rsidP="006B4963">
      <w:r>
        <w:t>г) «Ориентировка в пространстве»;</w:t>
      </w:r>
    </w:p>
    <w:p w:rsidR="00567D9D" w:rsidRDefault="00567D9D" w:rsidP="006B4963">
      <w:r>
        <w:t>д) «Ориентировка во времени».</w:t>
      </w:r>
    </w:p>
    <w:p w:rsidR="00567D9D" w:rsidRDefault="00567D9D" w:rsidP="006B4963"/>
    <w:p w:rsidR="00567D9D" w:rsidRDefault="00567D9D" w:rsidP="006B4963">
      <w:r>
        <w:t xml:space="preserve">6. Основанием для введения ребенка в мир числа старшего </w:t>
      </w:r>
      <w:proofErr w:type="spellStart"/>
      <w:r>
        <w:t>дошкольникаявляется</w:t>
      </w:r>
      <w:proofErr w:type="spellEnd"/>
      <w:r>
        <w:t>…</w:t>
      </w:r>
    </w:p>
    <w:p w:rsidR="00567D9D" w:rsidRDefault="00567D9D" w:rsidP="006B4963">
      <w:r>
        <w:t>а) выполнение действий с величинами, пользование условной меркой;</w:t>
      </w:r>
    </w:p>
    <w:p w:rsidR="00567D9D" w:rsidRDefault="00567D9D" w:rsidP="006B4963">
      <w:r>
        <w:t>б) группировка предметов по форме;</w:t>
      </w:r>
    </w:p>
    <w:p w:rsidR="00567D9D" w:rsidRDefault="00567D9D" w:rsidP="006B4963">
      <w:r>
        <w:t>в) создание воображаемой ситуации;</w:t>
      </w:r>
    </w:p>
    <w:p w:rsidR="00567D9D" w:rsidRDefault="00567D9D" w:rsidP="006B4963">
      <w:r>
        <w:t>г) овладение порядковым и количественным счетом;</w:t>
      </w:r>
    </w:p>
    <w:p w:rsidR="00567D9D" w:rsidRDefault="00567D9D" w:rsidP="006B4963">
      <w:r>
        <w:t>д) способность к решению арифметических задач.</w:t>
      </w:r>
    </w:p>
    <w:p w:rsidR="00567D9D" w:rsidRDefault="00567D9D" w:rsidP="006B4963"/>
    <w:p w:rsidR="00567D9D" w:rsidRDefault="00567D9D" w:rsidP="006B4963">
      <w:r>
        <w:t xml:space="preserve">7. Дидактические игры и упражнения на занятиях по </w:t>
      </w:r>
      <w:proofErr w:type="spellStart"/>
      <w:r>
        <w:t>развитиюматематических</w:t>
      </w:r>
      <w:proofErr w:type="spellEnd"/>
      <w:r>
        <w:t xml:space="preserve"> представлений способствуют...</w:t>
      </w:r>
    </w:p>
    <w:p w:rsidR="00567D9D" w:rsidRDefault="00567D9D" w:rsidP="006B4963">
      <w:r>
        <w:t>а) закреплению знаний, умений и навыков, развитию психических процессов;</w:t>
      </w:r>
    </w:p>
    <w:p w:rsidR="00567D9D" w:rsidRDefault="00567D9D" w:rsidP="006B4963">
      <w:r>
        <w:t>б) получению математического образования;</w:t>
      </w:r>
    </w:p>
    <w:p w:rsidR="00567D9D" w:rsidRDefault="00567D9D" w:rsidP="006B4963">
      <w:r>
        <w:t>в) развитию познавательной активности и психических процессов;</w:t>
      </w:r>
    </w:p>
    <w:p w:rsidR="00567D9D" w:rsidRDefault="00567D9D" w:rsidP="006B4963">
      <w:r>
        <w:t>г) формированию коллективных навыков выполнения математических заданий;</w:t>
      </w:r>
    </w:p>
    <w:p w:rsidR="00567D9D" w:rsidRDefault="00567D9D" w:rsidP="006B4963">
      <w:r>
        <w:t>д) обогащению словаря новыми математическими терминами.</w:t>
      </w:r>
    </w:p>
    <w:p w:rsidR="00567D9D" w:rsidRDefault="00567D9D" w:rsidP="006B4963"/>
    <w:p w:rsidR="00567D9D" w:rsidRDefault="00567D9D" w:rsidP="006B4963">
      <w:r>
        <w:t>8.Для развития интереса детей к математике в школе не используется…</w:t>
      </w:r>
    </w:p>
    <w:p w:rsidR="00567D9D" w:rsidRDefault="00567D9D" w:rsidP="006B4963">
      <w:r>
        <w:t>а) создание специальных педагогических ситуаций;</w:t>
      </w:r>
    </w:p>
    <w:p w:rsidR="00567D9D" w:rsidRDefault="00567D9D" w:rsidP="006B4963">
      <w:r>
        <w:t>б) организация дидактических игр с математическим содержанием;</w:t>
      </w:r>
    </w:p>
    <w:p w:rsidR="00567D9D" w:rsidRDefault="00567D9D" w:rsidP="006B4963">
      <w:r>
        <w:t>в) проведение развивающих упражнений;</w:t>
      </w:r>
    </w:p>
    <w:p w:rsidR="00567D9D" w:rsidRDefault="00567D9D" w:rsidP="006B4963">
      <w:r>
        <w:t>г) экспериментирование и моделирование;</w:t>
      </w:r>
    </w:p>
    <w:p w:rsidR="00567D9D" w:rsidRDefault="00567D9D" w:rsidP="006B4963">
      <w:r>
        <w:t>д) задание на развитие наглядно-действенного мышления.</w:t>
      </w:r>
    </w:p>
    <w:p w:rsidR="00567D9D" w:rsidRDefault="00567D9D" w:rsidP="006B4963"/>
    <w:p w:rsidR="00567D9D" w:rsidRDefault="00567D9D" w:rsidP="006B4963">
      <w:r>
        <w:lastRenderedPageBreak/>
        <w:t xml:space="preserve">9.Творческий контакт ДОУ и семьи не устанавливается </w:t>
      </w:r>
      <w:proofErr w:type="spellStart"/>
      <w:r>
        <w:t>прииспользовании</w:t>
      </w:r>
      <w:proofErr w:type="spellEnd"/>
      <w:r>
        <w:t xml:space="preserve"> такой формы, как…</w:t>
      </w:r>
    </w:p>
    <w:p w:rsidR="00567D9D" w:rsidRDefault="00567D9D" w:rsidP="006B4963">
      <w:r>
        <w:t>а) консилиум;</w:t>
      </w:r>
    </w:p>
    <w:p w:rsidR="00567D9D" w:rsidRDefault="00567D9D" w:rsidP="006B4963">
      <w:r>
        <w:t>б) открытое занятие;</w:t>
      </w:r>
    </w:p>
    <w:p w:rsidR="00567D9D" w:rsidRDefault="00567D9D" w:rsidP="006B4963">
      <w:r>
        <w:t>в) ширмы и папки-передвижки;</w:t>
      </w:r>
    </w:p>
    <w:p w:rsidR="00567D9D" w:rsidRDefault="00567D9D" w:rsidP="006B4963">
      <w:r>
        <w:t>г) консультации и беседы о математическом развитии ребенка;</w:t>
      </w:r>
    </w:p>
    <w:p w:rsidR="00567D9D" w:rsidRDefault="00567D9D" w:rsidP="006B4963">
      <w:r>
        <w:t>д) организация математических викторин для детей.</w:t>
      </w:r>
    </w:p>
    <w:p w:rsidR="00567D9D" w:rsidRDefault="00567D9D" w:rsidP="006B4963"/>
    <w:p w:rsidR="00567D9D" w:rsidRDefault="00567D9D" w:rsidP="006B4963">
      <w:r>
        <w:t xml:space="preserve">10.Современные технологии обучения математике детей </w:t>
      </w:r>
      <w:proofErr w:type="spellStart"/>
      <w:r>
        <w:t>дошкольноговозраста</w:t>
      </w:r>
      <w:proofErr w:type="spellEnd"/>
      <w:r>
        <w:t xml:space="preserve"> ориентированы на…</w:t>
      </w:r>
    </w:p>
    <w:p w:rsidR="00567D9D" w:rsidRDefault="00567D9D" w:rsidP="006B4963">
      <w:r>
        <w:t>а) развитие интеллектуальных способностей и формирование содержательных</w:t>
      </w:r>
    </w:p>
    <w:p w:rsidR="00567D9D" w:rsidRDefault="00567D9D" w:rsidP="006B4963">
      <w:r>
        <w:t>математических представлений и понятий;</w:t>
      </w:r>
    </w:p>
    <w:p w:rsidR="00567D9D" w:rsidRDefault="00567D9D" w:rsidP="006B4963">
      <w:r>
        <w:t>б) расширение информационной насыщенности занятий за счет школьных</w:t>
      </w:r>
    </w:p>
    <w:p w:rsidR="00567D9D" w:rsidRDefault="00567D9D" w:rsidP="006B4963">
      <w:r>
        <w:t>программ;</w:t>
      </w:r>
    </w:p>
    <w:p w:rsidR="00567D9D" w:rsidRDefault="00567D9D" w:rsidP="006B4963">
      <w:r>
        <w:t>в) развитие психических процессов;</w:t>
      </w:r>
    </w:p>
    <w:p w:rsidR="00567D9D" w:rsidRDefault="00567D9D" w:rsidP="006B4963">
      <w:r>
        <w:t>г) развитие речемыслительной деятельности;</w:t>
      </w:r>
    </w:p>
    <w:p w:rsidR="00567D9D" w:rsidRDefault="00567D9D" w:rsidP="006B4963">
      <w:r>
        <w:t>д) опережающее обучение.</w:t>
      </w:r>
    </w:p>
    <w:p w:rsidR="00567D9D" w:rsidRDefault="00567D9D" w:rsidP="00BD1800"/>
    <w:p w:rsidR="00567D9D" w:rsidRDefault="00567D9D">
      <w:pPr>
        <w:autoSpaceDE w:val="0"/>
        <w:jc w:val="both"/>
      </w:pPr>
    </w:p>
    <w:p w:rsidR="00567D9D" w:rsidRDefault="00642B2B">
      <w:pPr>
        <w:autoSpaceDE w:val="0"/>
        <w:jc w:val="center"/>
        <w:rPr>
          <w:b/>
          <w:bCs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78.5pt">
            <v:imagedata r:id="rId12" o:title=""/>
          </v:shape>
        </w:pict>
      </w:r>
    </w:p>
    <w:p w:rsidR="00567D9D" w:rsidRDefault="00567D9D" w:rsidP="00616F2C">
      <w:pPr>
        <w:pStyle w:val="af4"/>
      </w:pPr>
    </w:p>
    <w:p w:rsidR="00567D9D" w:rsidRPr="00C02BC4" w:rsidRDefault="00567D9D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567D9D" w:rsidRDefault="00567D9D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567D9D" w:rsidRDefault="00567D9D">
      <w:pPr>
        <w:autoSpaceDE w:val="0"/>
        <w:ind w:firstLine="708"/>
        <w:jc w:val="both"/>
        <w:rPr>
          <w:u w:val="single"/>
        </w:rPr>
      </w:pP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1.</w:t>
      </w:r>
      <w:r>
        <w:tab/>
        <w:t>Значение и задачи математического развития детей дошкольного возраста».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2.</w:t>
      </w:r>
      <w:r>
        <w:tab/>
        <w:t>Становление и развитие методики математического развития детей дошкольного возраста».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3.</w:t>
      </w:r>
      <w:r>
        <w:tab/>
        <w:t xml:space="preserve">Отечественные и зарубежные концепции математического развития детей дошкольного возраста. 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4.</w:t>
      </w:r>
      <w:r>
        <w:tab/>
        <w:t xml:space="preserve">Отечественные и зарубежные концепции математического развития детей дошкольного возраста. Система сенсорного воспитания </w:t>
      </w:r>
      <w:proofErr w:type="spellStart"/>
      <w:r>
        <w:t>М.Монтессори</w:t>
      </w:r>
      <w:proofErr w:type="spellEnd"/>
      <w:r>
        <w:t>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5.</w:t>
      </w:r>
      <w:r>
        <w:tab/>
        <w:t>Принципы обучения дошкольников элементарным математическим понятиям.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6.</w:t>
      </w:r>
      <w:r>
        <w:tab/>
        <w:t>Содержание математического развития дошкольников.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7.</w:t>
      </w:r>
      <w:r>
        <w:tab/>
        <w:t>Формы организации обучения детей элементам математики.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8.</w:t>
      </w:r>
      <w:r>
        <w:tab/>
        <w:t>Методы обучения дошкольников элементам математики.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9.</w:t>
      </w:r>
      <w:r>
        <w:tab/>
        <w:t>Особенности организации работы по математике в разновозрастных группах детского сада.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lastRenderedPageBreak/>
        <w:t>10.</w:t>
      </w:r>
      <w:r>
        <w:tab/>
        <w:t>Требования к выбору и разработке конспекта занятий по математике с дошкольниками.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11.</w:t>
      </w:r>
      <w:r>
        <w:tab/>
        <w:t>Формирование у детей раннего и дошкольного возраста представлений о множестве.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12.</w:t>
      </w:r>
      <w:r>
        <w:tab/>
        <w:t>Знакомство дошкольников с некоторыми понятиями нумерации целых неотрицательных чисел.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13.</w:t>
      </w:r>
      <w:r>
        <w:tab/>
        <w:t>Знакомство с цифрами.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14.</w:t>
      </w:r>
      <w:r>
        <w:tab/>
        <w:t>Этапы знакомства дошкольников с арифметическими действиями сложения и вычитания.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15.</w:t>
      </w:r>
      <w:r>
        <w:tab/>
        <w:t>Освоение вычислительных действий детьми дошкольного возраста (сложение).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16.</w:t>
      </w:r>
      <w:r>
        <w:tab/>
        <w:t>Освоение вычислительных действий детьми дошкольного возраста (вычитание).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17.</w:t>
      </w:r>
      <w:r>
        <w:tab/>
        <w:t>Содержание понятий величины и измерения.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18.</w:t>
      </w:r>
      <w:r>
        <w:tab/>
        <w:t>Значение развития у дошкольников представлений о величинах.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19.</w:t>
      </w:r>
      <w:r>
        <w:tab/>
        <w:t>Особенности восприятия и познания величин в дошкольном возрасте.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20.</w:t>
      </w:r>
      <w:r>
        <w:tab/>
        <w:t>Методика развития у дошкольников представлений о величинах и их измерении (длина, ширина).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21.</w:t>
      </w:r>
      <w:r>
        <w:tab/>
        <w:t>Методика развития у дошкольников представлений о величинах и их измерении (высота, толщина).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22.</w:t>
      </w:r>
      <w:r>
        <w:tab/>
        <w:t>Особенности развития у дошкольников представлений о форме предметов и геометрических фигурах.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23.</w:t>
      </w:r>
      <w:r>
        <w:tab/>
        <w:t>Методика формирования умения различать и называть плоские фигуры.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24.</w:t>
      </w:r>
      <w:r>
        <w:tab/>
        <w:t>Методика ознакомления с признаками плоских геометрических фигур.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25.</w:t>
      </w:r>
      <w:r>
        <w:tab/>
        <w:t>Методика ознакомления с объёмными геометрическими фигурами.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26.</w:t>
      </w:r>
      <w:r>
        <w:tab/>
        <w:t>Методика формирования умения определять форму окружающих предметов.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27.</w:t>
      </w:r>
      <w:r>
        <w:tab/>
        <w:t>Особенности развития пространственных представлений у дошкольников.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28.</w:t>
      </w:r>
      <w:r>
        <w:tab/>
        <w:t>Методика формирования умения ориентироваться «на себе», различать направления относительно себя, определять местоположение предмета относительно себя.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29.</w:t>
      </w:r>
      <w:r>
        <w:tab/>
        <w:t>Методика формирования умения определять собственное положение в пространстве, ориентироваться относительно другого лица, определять местоположение предметов относительно друг друга, двигаться в заданном направлении.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  <w:rPr>
          <w:u w:val="single"/>
        </w:rPr>
      </w:pPr>
      <w:r>
        <w:t>30.</w:t>
      </w:r>
      <w:r>
        <w:tab/>
        <w:t>Методика обучения ориентировке на листе бумаги.</w:t>
      </w:r>
    </w:p>
    <w:p w:rsidR="00567D9D" w:rsidRDefault="00567D9D">
      <w:pPr>
        <w:autoSpaceDE w:val="0"/>
        <w:ind w:firstLine="708"/>
        <w:jc w:val="both"/>
        <w:rPr>
          <w:u w:val="single"/>
        </w:rPr>
      </w:pPr>
    </w:p>
    <w:p w:rsidR="00567D9D" w:rsidRDefault="00567D9D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567D9D" w:rsidRDefault="00567D9D">
      <w:pPr>
        <w:autoSpaceDE w:val="0"/>
        <w:jc w:val="both"/>
      </w:pPr>
    </w:p>
    <w:p w:rsidR="00567D9D" w:rsidRDefault="00567D9D">
      <w:pPr>
        <w:ind w:firstLine="709"/>
        <w:jc w:val="both"/>
        <w:rPr>
          <w:i/>
        </w:rPr>
      </w:pPr>
    </w:p>
    <w:p w:rsidR="00567D9D" w:rsidRDefault="00567D9D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567D9D" w:rsidRDefault="00567D9D">
      <w:pPr>
        <w:ind w:firstLine="709"/>
        <w:jc w:val="both"/>
        <w:rPr>
          <w:i/>
        </w:rPr>
      </w:pP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Изучите и проанализируйте одну у из современных образовательных программ дошкольного образования («Радуга», «Детство», «Развитие», «Школа 2100», «Гармония» и сформулируйте её задачи по развитию математических представлений</w:t>
      </w:r>
      <w:r>
        <w:tab/>
        <w:t xml:space="preserve"> у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Ознакомьтесь с помощью официального сайта с опытом работы одного из ДОУ Вашего региона по изучаемой теме. Обобщите изученный опыт в форме краткого отчета.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Какими личными качествами должен обладать воспитатель ДОУ? Ответ представьте в письменном виде.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Подберите подвижные игры для дошкольников для развития ориентировки в пространстве. 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lastRenderedPageBreak/>
        <w:t xml:space="preserve">Подберите дидактические игры на развитие </w:t>
      </w:r>
      <w:proofErr w:type="spellStart"/>
      <w:r>
        <w:t>сенсорики</w:t>
      </w:r>
      <w:proofErr w:type="spellEnd"/>
      <w:r>
        <w:t xml:space="preserve"> и проанализируйте их воздействие на математическое развитие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Подберите комплекс упражнения на составление фигур из палочек. Опишите их влияние на развитие математических представлений у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Составьте конспекты занятий на по математике на одну и ту же тему для старшей и для подготовительной группы ДОУ. Проанализируйте различия в содержании материала и способах подачи информации.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Придумайте задания для рисования геометрических фигур на листе бумаги в клетку (математические диктанты).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Предложите методику формирования представлений о площади и её измерении у дошкольников подготовительной группы.</w:t>
      </w:r>
    </w:p>
    <w:p w:rsidR="00567D9D" w:rsidRPr="00D248E4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Придумайте сказку для дошкольников, в которой бы использовались представления детей о различных величинах.</w:t>
      </w:r>
    </w:p>
    <w:p w:rsidR="00567D9D" w:rsidRDefault="00567D9D">
      <w:pPr>
        <w:ind w:firstLine="709"/>
        <w:jc w:val="both"/>
        <w:rPr>
          <w:i/>
        </w:rPr>
      </w:pPr>
    </w:p>
    <w:sectPr w:rsidR="00567D9D" w:rsidSect="00785BEB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hadow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4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5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6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7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8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19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1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2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3">
    <w:nsid w:val="0068514F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4">
    <w:nsid w:val="026A4094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5">
    <w:nsid w:val="04B82914"/>
    <w:multiLevelType w:val="hybridMultilevel"/>
    <w:tmpl w:val="E318AB5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0A064C20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0BFC62B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9">
    <w:nsid w:val="0F44680B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0">
    <w:nsid w:val="0F4C098C"/>
    <w:multiLevelType w:val="hybridMultilevel"/>
    <w:tmpl w:val="A670A40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15022B9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2">
    <w:nsid w:val="1D0E5AE1"/>
    <w:multiLevelType w:val="multilevel"/>
    <w:tmpl w:val="4BD0D21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3">
    <w:nsid w:val="1EFB2CA5"/>
    <w:multiLevelType w:val="hybridMultilevel"/>
    <w:tmpl w:val="E850F318"/>
    <w:lvl w:ilvl="0" w:tplc="E940E4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1F4E25D9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27883596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27F811B0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7">
    <w:nsid w:val="2A995F2A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8">
    <w:nsid w:val="2DA60663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9">
    <w:nsid w:val="32651A05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0">
    <w:nsid w:val="38293A54"/>
    <w:multiLevelType w:val="multilevel"/>
    <w:tmpl w:val="13226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1">
    <w:nsid w:val="39F47A79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2">
    <w:nsid w:val="3A063DC6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3">
    <w:nsid w:val="3B5734C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4">
    <w:nsid w:val="3CA12A2C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5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BFE276F"/>
    <w:multiLevelType w:val="hybridMultilevel"/>
    <w:tmpl w:val="CAD28C56"/>
    <w:lvl w:ilvl="0" w:tplc="244CFBA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>
    <w:nsid w:val="4CF81662"/>
    <w:multiLevelType w:val="multilevel"/>
    <w:tmpl w:val="00000017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48">
    <w:nsid w:val="524A1BF2"/>
    <w:multiLevelType w:val="hybridMultilevel"/>
    <w:tmpl w:val="32AC72AE"/>
    <w:lvl w:ilvl="0" w:tplc="DAF2FF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3CC7612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0">
    <w:nsid w:val="54881CA8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1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7385972"/>
    <w:multiLevelType w:val="hybridMultilevel"/>
    <w:tmpl w:val="6810A54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3">
    <w:nsid w:val="577D100A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4">
    <w:nsid w:val="59FD0125"/>
    <w:multiLevelType w:val="hybridMultilevel"/>
    <w:tmpl w:val="696A75B0"/>
    <w:lvl w:ilvl="0" w:tplc="77C8D2A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>
    <w:nsid w:val="5E9250E8"/>
    <w:multiLevelType w:val="hybridMultilevel"/>
    <w:tmpl w:val="A454D106"/>
    <w:lvl w:ilvl="0" w:tplc="6C94D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4B958C5"/>
    <w:multiLevelType w:val="hybridMultilevel"/>
    <w:tmpl w:val="3A4C028E"/>
    <w:lvl w:ilvl="0" w:tplc="3CA04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FE43D0E"/>
    <w:multiLevelType w:val="multilevel"/>
    <w:tmpl w:val="20DE701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8">
    <w:nsid w:val="70623A11"/>
    <w:multiLevelType w:val="hybridMultilevel"/>
    <w:tmpl w:val="32AC72AE"/>
    <w:lvl w:ilvl="0" w:tplc="DAF2FF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0C51357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0">
    <w:nsid w:val="7217341B"/>
    <w:multiLevelType w:val="hybridMultilevel"/>
    <w:tmpl w:val="071AEE38"/>
    <w:lvl w:ilvl="0" w:tplc="5FDE6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50B67D5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2">
    <w:nsid w:val="773E487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3">
    <w:nsid w:val="79B32823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4">
    <w:nsid w:val="7B96734B"/>
    <w:multiLevelType w:val="multilevel"/>
    <w:tmpl w:val="13226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5">
    <w:nsid w:val="7C1F7714"/>
    <w:multiLevelType w:val="hybridMultilevel"/>
    <w:tmpl w:val="40A8D962"/>
    <w:lvl w:ilvl="0" w:tplc="377C1C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FE552BF"/>
    <w:multiLevelType w:val="hybridMultilevel"/>
    <w:tmpl w:val="400C817E"/>
    <w:lvl w:ilvl="0" w:tplc="6C94D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3"/>
  </w:num>
  <w:num w:numId="7">
    <w:abstractNumId w:val="14"/>
  </w:num>
  <w:num w:numId="8">
    <w:abstractNumId w:val="18"/>
  </w:num>
  <w:num w:numId="9">
    <w:abstractNumId w:val="19"/>
  </w:num>
  <w:num w:numId="10">
    <w:abstractNumId w:val="20"/>
  </w:num>
  <w:num w:numId="11">
    <w:abstractNumId w:val="21"/>
  </w:num>
  <w:num w:numId="12">
    <w:abstractNumId w:val="22"/>
  </w:num>
  <w:num w:numId="13">
    <w:abstractNumId w:val="30"/>
  </w:num>
  <w:num w:numId="14">
    <w:abstractNumId w:val="45"/>
  </w:num>
  <w:num w:numId="15">
    <w:abstractNumId w:val="51"/>
  </w:num>
  <w:num w:numId="16">
    <w:abstractNumId w:val="35"/>
  </w:num>
  <w:num w:numId="17">
    <w:abstractNumId w:val="58"/>
  </w:num>
  <w:num w:numId="18">
    <w:abstractNumId w:val="48"/>
  </w:num>
  <w:num w:numId="19">
    <w:abstractNumId w:val="40"/>
  </w:num>
  <w:num w:numId="20">
    <w:abstractNumId w:val="64"/>
  </w:num>
  <w:num w:numId="21">
    <w:abstractNumId w:val="29"/>
  </w:num>
  <w:num w:numId="22">
    <w:abstractNumId w:val="31"/>
  </w:num>
  <w:num w:numId="23">
    <w:abstractNumId w:val="59"/>
  </w:num>
  <w:num w:numId="24">
    <w:abstractNumId w:val="43"/>
  </w:num>
  <w:num w:numId="25">
    <w:abstractNumId w:val="63"/>
  </w:num>
  <w:num w:numId="26">
    <w:abstractNumId w:val="42"/>
  </w:num>
  <w:num w:numId="27">
    <w:abstractNumId w:val="39"/>
  </w:num>
  <w:num w:numId="28">
    <w:abstractNumId w:val="62"/>
  </w:num>
  <w:num w:numId="29">
    <w:abstractNumId w:val="53"/>
  </w:num>
  <w:num w:numId="30">
    <w:abstractNumId w:val="50"/>
  </w:num>
  <w:num w:numId="31">
    <w:abstractNumId w:val="38"/>
  </w:num>
  <w:num w:numId="32">
    <w:abstractNumId w:val="37"/>
  </w:num>
  <w:num w:numId="33">
    <w:abstractNumId w:val="28"/>
  </w:num>
  <w:num w:numId="34">
    <w:abstractNumId w:val="56"/>
  </w:num>
  <w:num w:numId="35">
    <w:abstractNumId w:val="65"/>
  </w:num>
  <w:num w:numId="36">
    <w:abstractNumId w:val="54"/>
  </w:num>
  <w:num w:numId="37">
    <w:abstractNumId w:val="52"/>
  </w:num>
  <w:num w:numId="38">
    <w:abstractNumId w:val="60"/>
  </w:num>
  <w:num w:numId="39">
    <w:abstractNumId w:val="46"/>
  </w:num>
  <w:num w:numId="40">
    <w:abstractNumId w:val="55"/>
  </w:num>
  <w:num w:numId="41">
    <w:abstractNumId w:val="66"/>
  </w:num>
  <w:num w:numId="42">
    <w:abstractNumId w:val="23"/>
  </w:num>
  <w:num w:numId="43">
    <w:abstractNumId w:val="49"/>
  </w:num>
  <w:num w:numId="44">
    <w:abstractNumId w:val="44"/>
  </w:num>
  <w:num w:numId="45">
    <w:abstractNumId w:val="36"/>
  </w:num>
  <w:num w:numId="46">
    <w:abstractNumId w:val="41"/>
  </w:num>
  <w:num w:numId="47">
    <w:abstractNumId w:val="61"/>
  </w:num>
  <w:num w:numId="48">
    <w:abstractNumId w:val="24"/>
  </w:num>
  <w:num w:numId="49">
    <w:abstractNumId w:val="26"/>
  </w:num>
  <w:num w:numId="50">
    <w:abstractNumId w:val="33"/>
  </w:num>
  <w:num w:numId="51">
    <w:abstractNumId w:val="57"/>
  </w:num>
  <w:num w:numId="52">
    <w:abstractNumId w:val="32"/>
  </w:num>
  <w:num w:numId="53">
    <w:abstractNumId w:val="25"/>
  </w:num>
  <w:num w:numId="54">
    <w:abstractNumId w:val="34"/>
  </w:num>
  <w:num w:numId="55">
    <w:abstractNumId w:val="27"/>
  </w:num>
  <w:num w:numId="56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32B"/>
    <w:rsid w:val="00031960"/>
    <w:rsid w:val="000323FD"/>
    <w:rsid w:val="000520B8"/>
    <w:rsid w:val="00055832"/>
    <w:rsid w:val="00071A7E"/>
    <w:rsid w:val="00071AA5"/>
    <w:rsid w:val="00086EA8"/>
    <w:rsid w:val="0009442D"/>
    <w:rsid w:val="00094CDC"/>
    <w:rsid w:val="000B570F"/>
    <w:rsid w:val="000D4E5E"/>
    <w:rsid w:val="000D7B97"/>
    <w:rsid w:val="000D7F6D"/>
    <w:rsid w:val="000F0F00"/>
    <w:rsid w:val="000F18B4"/>
    <w:rsid w:val="001208EC"/>
    <w:rsid w:val="00127F3A"/>
    <w:rsid w:val="00130125"/>
    <w:rsid w:val="00143223"/>
    <w:rsid w:val="001503F6"/>
    <w:rsid w:val="00167D32"/>
    <w:rsid w:val="00175781"/>
    <w:rsid w:val="001836AB"/>
    <w:rsid w:val="00194B4D"/>
    <w:rsid w:val="001B4288"/>
    <w:rsid w:val="001C7866"/>
    <w:rsid w:val="001D6447"/>
    <w:rsid w:val="001D7B84"/>
    <w:rsid w:val="001E3D78"/>
    <w:rsid w:val="001F7C6C"/>
    <w:rsid w:val="002013BD"/>
    <w:rsid w:val="0021077E"/>
    <w:rsid w:val="00222B95"/>
    <w:rsid w:val="00235566"/>
    <w:rsid w:val="0025730D"/>
    <w:rsid w:val="00260E21"/>
    <w:rsid w:val="00264C04"/>
    <w:rsid w:val="00265BDD"/>
    <w:rsid w:val="00266680"/>
    <w:rsid w:val="00290004"/>
    <w:rsid w:val="002931DA"/>
    <w:rsid w:val="002A42A2"/>
    <w:rsid w:val="002A562A"/>
    <w:rsid w:val="002E554A"/>
    <w:rsid w:val="002F48FC"/>
    <w:rsid w:val="002F6FA4"/>
    <w:rsid w:val="00305DF4"/>
    <w:rsid w:val="00312C79"/>
    <w:rsid w:val="00322BEE"/>
    <w:rsid w:val="00325D01"/>
    <w:rsid w:val="003504EE"/>
    <w:rsid w:val="00365EEC"/>
    <w:rsid w:val="00370EB9"/>
    <w:rsid w:val="0038130B"/>
    <w:rsid w:val="003B136D"/>
    <w:rsid w:val="003D22F7"/>
    <w:rsid w:val="00423D20"/>
    <w:rsid w:val="00466FB5"/>
    <w:rsid w:val="004B4F9B"/>
    <w:rsid w:val="004B5652"/>
    <w:rsid w:val="004D51CB"/>
    <w:rsid w:val="004E1348"/>
    <w:rsid w:val="004E4A8D"/>
    <w:rsid w:val="004F703A"/>
    <w:rsid w:val="00526D2C"/>
    <w:rsid w:val="00536A2B"/>
    <w:rsid w:val="00541F0C"/>
    <w:rsid w:val="00567D9D"/>
    <w:rsid w:val="00570F57"/>
    <w:rsid w:val="00597167"/>
    <w:rsid w:val="005A5497"/>
    <w:rsid w:val="005B0B4A"/>
    <w:rsid w:val="005D6D41"/>
    <w:rsid w:val="005F5939"/>
    <w:rsid w:val="005F6BB8"/>
    <w:rsid w:val="00616F2C"/>
    <w:rsid w:val="00621B6A"/>
    <w:rsid w:val="00642B2B"/>
    <w:rsid w:val="006528CC"/>
    <w:rsid w:val="00652E83"/>
    <w:rsid w:val="006774E3"/>
    <w:rsid w:val="00680AEB"/>
    <w:rsid w:val="0069077F"/>
    <w:rsid w:val="006A2E42"/>
    <w:rsid w:val="006B0D60"/>
    <w:rsid w:val="006B4963"/>
    <w:rsid w:val="006D1C56"/>
    <w:rsid w:val="006D2F4A"/>
    <w:rsid w:val="006F7257"/>
    <w:rsid w:val="00701BFD"/>
    <w:rsid w:val="00714BCE"/>
    <w:rsid w:val="00715B00"/>
    <w:rsid w:val="00722820"/>
    <w:rsid w:val="00725AE4"/>
    <w:rsid w:val="007670D0"/>
    <w:rsid w:val="00770BCE"/>
    <w:rsid w:val="00773BAC"/>
    <w:rsid w:val="00780423"/>
    <w:rsid w:val="00785BEB"/>
    <w:rsid w:val="007E48E5"/>
    <w:rsid w:val="007F097B"/>
    <w:rsid w:val="008128D6"/>
    <w:rsid w:val="00817849"/>
    <w:rsid w:val="00873304"/>
    <w:rsid w:val="00876953"/>
    <w:rsid w:val="00897497"/>
    <w:rsid w:val="008A30C9"/>
    <w:rsid w:val="008A61FD"/>
    <w:rsid w:val="009077D8"/>
    <w:rsid w:val="00921CDD"/>
    <w:rsid w:val="009312E6"/>
    <w:rsid w:val="00935085"/>
    <w:rsid w:val="00951FB7"/>
    <w:rsid w:val="0096150A"/>
    <w:rsid w:val="00966383"/>
    <w:rsid w:val="00976151"/>
    <w:rsid w:val="009946F9"/>
    <w:rsid w:val="009B51D7"/>
    <w:rsid w:val="009B7AB4"/>
    <w:rsid w:val="009D33F1"/>
    <w:rsid w:val="009E69DC"/>
    <w:rsid w:val="009F0B01"/>
    <w:rsid w:val="00A2001E"/>
    <w:rsid w:val="00A32F73"/>
    <w:rsid w:val="00A42C26"/>
    <w:rsid w:val="00A46527"/>
    <w:rsid w:val="00A62554"/>
    <w:rsid w:val="00A727FF"/>
    <w:rsid w:val="00A908C5"/>
    <w:rsid w:val="00A93D1A"/>
    <w:rsid w:val="00AA6D5E"/>
    <w:rsid w:val="00AB2F93"/>
    <w:rsid w:val="00B02220"/>
    <w:rsid w:val="00B238BF"/>
    <w:rsid w:val="00B27064"/>
    <w:rsid w:val="00B81E67"/>
    <w:rsid w:val="00BB516F"/>
    <w:rsid w:val="00BD1800"/>
    <w:rsid w:val="00C02BC4"/>
    <w:rsid w:val="00C06475"/>
    <w:rsid w:val="00C20E77"/>
    <w:rsid w:val="00C26045"/>
    <w:rsid w:val="00C278C1"/>
    <w:rsid w:val="00C50DF2"/>
    <w:rsid w:val="00C60B28"/>
    <w:rsid w:val="00C74277"/>
    <w:rsid w:val="00C76751"/>
    <w:rsid w:val="00C94C5C"/>
    <w:rsid w:val="00CA2AF5"/>
    <w:rsid w:val="00CB119B"/>
    <w:rsid w:val="00CD1172"/>
    <w:rsid w:val="00CD314C"/>
    <w:rsid w:val="00CD6D97"/>
    <w:rsid w:val="00D04AC1"/>
    <w:rsid w:val="00D16605"/>
    <w:rsid w:val="00D248E4"/>
    <w:rsid w:val="00D5009A"/>
    <w:rsid w:val="00D52253"/>
    <w:rsid w:val="00D703CF"/>
    <w:rsid w:val="00D7332D"/>
    <w:rsid w:val="00D8048E"/>
    <w:rsid w:val="00D82603"/>
    <w:rsid w:val="00D86995"/>
    <w:rsid w:val="00D94595"/>
    <w:rsid w:val="00DA3881"/>
    <w:rsid w:val="00DA5592"/>
    <w:rsid w:val="00DB13AC"/>
    <w:rsid w:val="00DC11F5"/>
    <w:rsid w:val="00DD0568"/>
    <w:rsid w:val="00E052D4"/>
    <w:rsid w:val="00E35839"/>
    <w:rsid w:val="00E53B5B"/>
    <w:rsid w:val="00E54CCB"/>
    <w:rsid w:val="00E61326"/>
    <w:rsid w:val="00E66B79"/>
    <w:rsid w:val="00E73AE9"/>
    <w:rsid w:val="00E84BF2"/>
    <w:rsid w:val="00E94A5E"/>
    <w:rsid w:val="00EA752A"/>
    <w:rsid w:val="00EB599E"/>
    <w:rsid w:val="00EC08C1"/>
    <w:rsid w:val="00EC3DD5"/>
    <w:rsid w:val="00ED7BD0"/>
    <w:rsid w:val="00EF4E10"/>
    <w:rsid w:val="00F21D41"/>
    <w:rsid w:val="00F22F3D"/>
    <w:rsid w:val="00F30E9B"/>
    <w:rsid w:val="00F31BDE"/>
    <w:rsid w:val="00F621B3"/>
    <w:rsid w:val="00F62F02"/>
    <w:rsid w:val="00F6578F"/>
    <w:rsid w:val="00F8319B"/>
    <w:rsid w:val="00FA16E8"/>
    <w:rsid w:val="00FA2A54"/>
    <w:rsid w:val="00FB7D20"/>
    <w:rsid w:val="00FC0CA5"/>
    <w:rsid w:val="00FC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8699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85BE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785BE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785BE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785BE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785BEB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785BEB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785BEB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785BEB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785B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11B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11B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11B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11B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11B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11BB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11BB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11B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11BB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785BEB"/>
  </w:style>
  <w:style w:type="character" w:customStyle="1" w:styleId="WW8Num1z1">
    <w:name w:val="WW8Num1z1"/>
    <w:uiPriority w:val="99"/>
    <w:rsid w:val="00785BEB"/>
  </w:style>
  <w:style w:type="character" w:customStyle="1" w:styleId="WW8Num1z2">
    <w:name w:val="WW8Num1z2"/>
    <w:uiPriority w:val="99"/>
    <w:rsid w:val="00785BEB"/>
  </w:style>
  <w:style w:type="character" w:customStyle="1" w:styleId="WW8Num1z3">
    <w:name w:val="WW8Num1z3"/>
    <w:uiPriority w:val="99"/>
    <w:rsid w:val="00785BEB"/>
  </w:style>
  <w:style w:type="character" w:customStyle="1" w:styleId="WW8Num1z4">
    <w:name w:val="WW8Num1z4"/>
    <w:uiPriority w:val="99"/>
    <w:rsid w:val="00785BEB"/>
  </w:style>
  <w:style w:type="character" w:customStyle="1" w:styleId="WW8Num1z5">
    <w:name w:val="WW8Num1z5"/>
    <w:uiPriority w:val="99"/>
    <w:rsid w:val="00785BEB"/>
  </w:style>
  <w:style w:type="character" w:customStyle="1" w:styleId="WW8Num1z6">
    <w:name w:val="WW8Num1z6"/>
    <w:uiPriority w:val="99"/>
    <w:rsid w:val="00785BEB"/>
  </w:style>
  <w:style w:type="character" w:customStyle="1" w:styleId="WW8Num1z7">
    <w:name w:val="WW8Num1z7"/>
    <w:uiPriority w:val="99"/>
    <w:rsid w:val="00785BEB"/>
  </w:style>
  <w:style w:type="character" w:customStyle="1" w:styleId="WW8Num1z8">
    <w:name w:val="WW8Num1z8"/>
    <w:uiPriority w:val="99"/>
    <w:rsid w:val="00785BEB"/>
  </w:style>
  <w:style w:type="character" w:customStyle="1" w:styleId="WW8Num2z0">
    <w:name w:val="WW8Num2z0"/>
    <w:uiPriority w:val="99"/>
    <w:rsid w:val="00785BEB"/>
  </w:style>
  <w:style w:type="character" w:customStyle="1" w:styleId="WW8Num3z0">
    <w:name w:val="WW8Num3z0"/>
    <w:uiPriority w:val="99"/>
    <w:rsid w:val="00785BEB"/>
    <w:rPr>
      <w:rFonts w:ascii="Symbol" w:hAnsi="Symbol"/>
    </w:rPr>
  </w:style>
  <w:style w:type="character" w:customStyle="1" w:styleId="WW8Num3z1">
    <w:name w:val="WW8Num3z1"/>
    <w:uiPriority w:val="99"/>
    <w:rsid w:val="00785BEB"/>
  </w:style>
  <w:style w:type="character" w:customStyle="1" w:styleId="WW8Num3z2">
    <w:name w:val="WW8Num3z2"/>
    <w:uiPriority w:val="99"/>
    <w:rsid w:val="00785BEB"/>
    <w:rPr>
      <w:rFonts w:ascii="Wingdings" w:hAnsi="Wingdings"/>
    </w:rPr>
  </w:style>
  <w:style w:type="character" w:customStyle="1" w:styleId="WW8Num3z4">
    <w:name w:val="WW8Num3z4"/>
    <w:uiPriority w:val="99"/>
    <w:rsid w:val="00785BEB"/>
    <w:rPr>
      <w:rFonts w:ascii="Courier New" w:hAnsi="Courier New"/>
    </w:rPr>
  </w:style>
  <w:style w:type="character" w:customStyle="1" w:styleId="WW8Num4z0">
    <w:name w:val="WW8Num4z0"/>
    <w:uiPriority w:val="99"/>
    <w:rsid w:val="00785BEB"/>
  </w:style>
  <w:style w:type="character" w:customStyle="1" w:styleId="WW8Num5z0">
    <w:name w:val="WW8Num5z0"/>
    <w:uiPriority w:val="99"/>
    <w:rsid w:val="00785BEB"/>
  </w:style>
  <w:style w:type="character" w:customStyle="1" w:styleId="WW8Num6z0">
    <w:name w:val="WW8Num6z0"/>
    <w:uiPriority w:val="99"/>
    <w:rsid w:val="00785BEB"/>
    <w:rPr>
      <w:lang w:val="en-US"/>
    </w:rPr>
  </w:style>
  <w:style w:type="character" w:customStyle="1" w:styleId="WW8Num7z0">
    <w:name w:val="WW8Num7z0"/>
    <w:uiPriority w:val="99"/>
    <w:rsid w:val="00785BEB"/>
  </w:style>
  <w:style w:type="character" w:customStyle="1" w:styleId="WW8Num8z0">
    <w:name w:val="WW8Num8z0"/>
    <w:uiPriority w:val="99"/>
    <w:rsid w:val="00785BEB"/>
  </w:style>
  <w:style w:type="character" w:customStyle="1" w:styleId="WW8Num8z1">
    <w:name w:val="WW8Num8z1"/>
    <w:uiPriority w:val="99"/>
    <w:rsid w:val="00785BEB"/>
  </w:style>
  <w:style w:type="character" w:customStyle="1" w:styleId="WW8Num8z2">
    <w:name w:val="WW8Num8z2"/>
    <w:uiPriority w:val="99"/>
    <w:rsid w:val="00785BEB"/>
    <w:rPr>
      <w:rFonts w:ascii="Times New Roman" w:hAnsi="Times New Roman"/>
    </w:rPr>
  </w:style>
  <w:style w:type="character" w:customStyle="1" w:styleId="WW8Num8z3">
    <w:name w:val="WW8Num8z3"/>
    <w:uiPriority w:val="99"/>
    <w:rsid w:val="00785BEB"/>
  </w:style>
  <w:style w:type="character" w:customStyle="1" w:styleId="WW8Num8z4">
    <w:name w:val="WW8Num8z4"/>
    <w:uiPriority w:val="99"/>
    <w:rsid w:val="00785BEB"/>
  </w:style>
  <w:style w:type="character" w:customStyle="1" w:styleId="WW8Num8z5">
    <w:name w:val="WW8Num8z5"/>
    <w:uiPriority w:val="99"/>
    <w:rsid w:val="00785BEB"/>
  </w:style>
  <w:style w:type="character" w:customStyle="1" w:styleId="WW8Num8z6">
    <w:name w:val="WW8Num8z6"/>
    <w:uiPriority w:val="99"/>
    <w:rsid w:val="00785BEB"/>
  </w:style>
  <w:style w:type="character" w:customStyle="1" w:styleId="WW8Num8z7">
    <w:name w:val="WW8Num8z7"/>
    <w:uiPriority w:val="99"/>
    <w:rsid w:val="00785BEB"/>
  </w:style>
  <w:style w:type="character" w:customStyle="1" w:styleId="WW8Num8z8">
    <w:name w:val="WW8Num8z8"/>
    <w:uiPriority w:val="99"/>
    <w:rsid w:val="00785BEB"/>
  </w:style>
  <w:style w:type="character" w:customStyle="1" w:styleId="WW8Num9z0">
    <w:name w:val="WW8Num9z0"/>
    <w:uiPriority w:val="99"/>
    <w:rsid w:val="00785BEB"/>
    <w:rPr>
      <w:rFonts w:ascii="Symbol" w:hAnsi="Symbol"/>
    </w:rPr>
  </w:style>
  <w:style w:type="character" w:customStyle="1" w:styleId="WW8Num10z0">
    <w:name w:val="WW8Num10z0"/>
    <w:uiPriority w:val="99"/>
    <w:rsid w:val="00785BEB"/>
  </w:style>
  <w:style w:type="character" w:customStyle="1" w:styleId="WW8Num11z0">
    <w:name w:val="WW8Num11z0"/>
    <w:uiPriority w:val="99"/>
    <w:rsid w:val="00785BEB"/>
  </w:style>
  <w:style w:type="character" w:customStyle="1" w:styleId="WW8Num12z0">
    <w:name w:val="WW8Num12z0"/>
    <w:uiPriority w:val="99"/>
    <w:rsid w:val="00785BEB"/>
  </w:style>
  <w:style w:type="character" w:customStyle="1" w:styleId="WW8Num12z1">
    <w:name w:val="WW8Num12z1"/>
    <w:uiPriority w:val="99"/>
    <w:rsid w:val="00785BEB"/>
    <w:rPr>
      <w:rFonts w:ascii="Times New Roman" w:hAnsi="Times New Roman"/>
    </w:rPr>
  </w:style>
  <w:style w:type="character" w:customStyle="1" w:styleId="WW8Num13z0">
    <w:name w:val="WW8Num13z0"/>
    <w:uiPriority w:val="99"/>
    <w:rsid w:val="00785BEB"/>
    <w:rPr>
      <w:shadow/>
    </w:rPr>
  </w:style>
  <w:style w:type="character" w:customStyle="1" w:styleId="WW8Num14z0">
    <w:name w:val="WW8Num14z0"/>
    <w:uiPriority w:val="99"/>
    <w:rsid w:val="00785BEB"/>
  </w:style>
  <w:style w:type="character" w:customStyle="1" w:styleId="WW8Num14z1">
    <w:name w:val="WW8Num14z1"/>
    <w:uiPriority w:val="99"/>
    <w:rsid w:val="00785BEB"/>
    <w:rPr>
      <w:rFonts w:ascii="Times New Roman" w:hAnsi="Times New Roman"/>
    </w:rPr>
  </w:style>
  <w:style w:type="character" w:customStyle="1" w:styleId="WW8Num14z2">
    <w:name w:val="WW8Num14z2"/>
    <w:uiPriority w:val="99"/>
    <w:rsid w:val="00785BEB"/>
  </w:style>
  <w:style w:type="character" w:customStyle="1" w:styleId="WW8Num14z3">
    <w:name w:val="WW8Num14z3"/>
    <w:uiPriority w:val="99"/>
    <w:rsid w:val="00785BEB"/>
  </w:style>
  <w:style w:type="character" w:customStyle="1" w:styleId="WW8Num14z4">
    <w:name w:val="WW8Num14z4"/>
    <w:uiPriority w:val="99"/>
    <w:rsid w:val="00785BEB"/>
  </w:style>
  <w:style w:type="character" w:customStyle="1" w:styleId="WW8Num14z5">
    <w:name w:val="WW8Num14z5"/>
    <w:uiPriority w:val="99"/>
    <w:rsid w:val="00785BEB"/>
  </w:style>
  <w:style w:type="character" w:customStyle="1" w:styleId="WW8Num14z6">
    <w:name w:val="WW8Num14z6"/>
    <w:uiPriority w:val="99"/>
    <w:rsid w:val="00785BEB"/>
  </w:style>
  <w:style w:type="character" w:customStyle="1" w:styleId="WW8Num14z7">
    <w:name w:val="WW8Num14z7"/>
    <w:uiPriority w:val="99"/>
    <w:rsid w:val="00785BEB"/>
  </w:style>
  <w:style w:type="character" w:customStyle="1" w:styleId="WW8Num14z8">
    <w:name w:val="WW8Num14z8"/>
    <w:uiPriority w:val="99"/>
    <w:rsid w:val="00785BEB"/>
  </w:style>
  <w:style w:type="character" w:customStyle="1" w:styleId="WW8Num15z0">
    <w:name w:val="WW8Num15z0"/>
    <w:uiPriority w:val="99"/>
    <w:rsid w:val="00785BEB"/>
  </w:style>
  <w:style w:type="character" w:customStyle="1" w:styleId="WW8Num16z0">
    <w:name w:val="WW8Num16z0"/>
    <w:uiPriority w:val="99"/>
    <w:rsid w:val="00785BEB"/>
  </w:style>
  <w:style w:type="character" w:customStyle="1" w:styleId="WW8Num17z0">
    <w:name w:val="WW8Num17z0"/>
    <w:uiPriority w:val="99"/>
    <w:rsid w:val="00785BEB"/>
  </w:style>
  <w:style w:type="character" w:customStyle="1" w:styleId="WW8Num18z0">
    <w:name w:val="WW8Num18z0"/>
    <w:uiPriority w:val="99"/>
    <w:rsid w:val="00785BEB"/>
  </w:style>
  <w:style w:type="character" w:customStyle="1" w:styleId="WW8Num18z1">
    <w:name w:val="WW8Num18z1"/>
    <w:uiPriority w:val="99"/>
    <w:rsid w:val="00785BEB"/>
  </w:style>
  <w:style w:type="character" w:customStyle="1" w:styleId="WW8Num19z0">
    <w:name w:val="WW8Num19z0"/>
    <w:uiPriority w:val="99"/>
    <w:rsid w:val="00785BEB"/>
  </w:style>
  <w:style w:type="character" w:customStyle="1" w:styleId="WW8Num20z0">
    <w:name w:val="WW8Num20z0"/>
    <w:uiPriority w:val="99"/>
    <w:rsid w:val="00785BEB"/>
    <w:rPr>
      <w:sz w:val="20"/>
    </w:rPr>
  </w:style>
  <w:style w:type="character" w:customStyle="1" w:styleId="WW8Num21z0">
    <w:name w:val="WW8Num21z0"/>
    <w:uiPriority w:val="99"/>
    <w:rsid w:val="00785BEB"/>
    <w:rPr>
      <w:b/>
    </w:rPr>
  </w:style>
  <w:style w:type="character" w:customStyle="1" w:styleId="WW8Num21z1">
    <w:name w:val="WW8Num21z1"/>
    <w:uiPriority w:val="99"/>
    <w:rsid w:val="00785BEB"/>
  </w:style>
  <w:style w:type="character" w:customStyle="1" w:styleId="WW8Num22z0">
    <w:name w:val="WW8Num22z0"/>
    <w:uiPriority w:val="99"/>
    <w:rsid w:val="00785BEB"/>
  </w:style>
  <w:style w:type="character" w:customStyle="1" w:styleId="WW8Num22z1">
    <w:name w:val="WW8Num22z1"/>
    <w:uiPriority w:val="99"/>
    <w:rsid w:val="00785BEB"/>
  </w:style>
  <w:style w:type="character" w:customStyle="1" w:styleId="WW8Num22z2">
    <w:name w:val="WW8Num22z2"/>
    <w:uiPriority w:val="99"/>
    <w:rsid w:val="00785BEB"/>
  </w:style>
  <w:style w:type="character" w:customStyle="1" w:styleId="WW8Num22z3">
    <w:name w:val="WW8Num22z3"/>
    <w:uiPriority w:val="99"/>
    <w:rsid w:val="00785BEB"/>
  </w:style>
  <w:style w:type="character" w:customStyle="1" w:styleId="WW8Num22z4">
    <w:name w:val="WW8Num22z4"/>
    <w:uiPriority w:val="99"/>
    <w:rsid w:val="00785BEB"/>
  </w:style>
  <w:style w:type="character" w:customStyle="1" w:styleId="WW8Num22z5">
    <w:name w:val="WW8Num22z5"/>
    <w:uiPriority w:val="99"/>
    <w:rsid w:val="00785BEB"/>
  </w:style>
  <w:style w:type="character" w:customStyle="1" w:styleId="WW8Num22z6">
    <w:name w:val="WW8Num22z6"/>
    <w:uiPriority w:val="99"/>
    <w:rsid w:val="00785BEB"/>
  </w:style>
  <w:style w:type="character" w:customStyle="1" w:styleId="WW8Num22z7">
    <w:name w:val="WW8Num22z7"/>
    <w:uiPriority w:val="99"/>
    <w:rsid w:val="00785BEB"/>
  </w:style>
  <w:style w:type="character" w:customStyle="1" w:styleId="WW8Num22z8">
    <w:name w:val="WW8Num22z8"/>
    <w:uiPriority w:val="99"/>
    <w:rsid w:val="00785BEB"/>
  </w:style>
  <w:style w:type="character" w:customStyle="1" w:styleId="WW8Num23z0">
    <w:name w:val="WW8Num23z0"/>
    <w:uiPriority w:val="99"/>
    <w:rsid w:val="00785BEB"/>
    <w:rPr>
      <w:sz w:val="24"/>
    </w:rPr>
  </w:style>
  <w:style w:type="character" w:customStyle="1" w:styleId="WW8Num24z0">
    <w:name w:val="WW8Num24z0"/>
    <w:uiPriority w:val="99"/>
    <w:rsid w:val="00785BEB"/>
  </w:style>
  <w:style w:type="character" w:customStyle="1" w:styleId="WW8Num25z0">
    <w:name w:val="WW8Num25z0"/>
    <w:uiPriority w:val="99"/>
    <w:rsid w:val="00785BEB"/>
  </w:style>
  <w:style w:type="character" w:customStyle="1" w:styleId="WW8Num26z0">
    <w:name w:val="WW8Num26z0"/>
    <w:uiPriority w:val="99"/>
    <w:rsid w:val="00785BEB"/>
    <w:rPr>
      <w:rFonts w:ascii="Symbol" w:hAnsi="Symbol"/>
      <w:sz w:val="20"/>
    </w:rPr>
  </w:style>
  <w:style w:type="character" w:customStyle="1" w:styleId="WW8Num9z1">
    <w:name w:val="WW8Num9z1"/>
    <w:uiPriority w:val="99"/>
    <w:rsid w:val="00785BEB"/>
  </w:style>
  <w:style w:type="character" w:customStyle="1" w:styleId="WW8Num9z2">
    <w:name w:val="WW8Num9z2"/>
    <w:uiPriority w:val="99"/>
    <w:rsid w:val="00785BEB"/>
    <w:rPr>
      <w:rFonts w:ascii="Wingdings" w:hAnsi="Wingdings"/>
    </w:rPr>
  </w:style>
  <w:style w:type="character" w:customStyle="1" w:styleId="WW8Num9z4">
    <w:name w:val="WW8Num9z4"/>
    <w:uiPriority w:val="99"/>
    <w:rsid w:val="00785BEB"/>
    <w:rPr>
      <w:rFonts w:ascii="Courier New" w:hAnsi="Courier New"/>
    </w:rPr>
  </w:style>
  <w:style w:type="character" w:customStyle="1" w:styleId="WW8Num17z1">
    <w:name w:val="WW8Num17z1"/>
    <w:uiPriority w:val="99"/>
    <w:rsid w:val="00785BEB"/>
  </w:style>
  <w:style w:type="character" w:customStyle="1" w:styleId="WW8Num17z2">
    <w:name w:val="WW8Num17z2"/>
    <w:uiPriority w:val="99"/>
    <w:rsid w:val="00785BEB"/>
  </w:style>
  <w:style w:type="character" w:customStyle="1" w:styleId="WW8Num17z3">
    <w:name w:val="WW8Num17z3"/>
    <w:uiPriority w:val="99"/>
    <w:rsid w:val="00785BEB"/>
  </w:style>
  <w:style w:type="character" w:customStyle="1" w:styleId="WW8Num17z4">
    <w:name w:val="WW8Num17z4"/>
    <w:uiPriority w:val="99"/>
    <w:rsid w:val="00785BEB"/>
  </w:style>
  <w:style w:type="character" w:customStyle="1" w:styleId="WW8Num17z5">
    <w:name w:val="WW8Num17z5"/>
    <w:uiPriority w:val="99"/>
    <w:rsid w:val="00785BEB"/>
  </w:style>
  <w:style w:type="character" w:customStyle="1" w:styleId="WW8Num17z6">
    <w:name w:val="WW8Num17z6"/>
    <w:uiPriority w:val="99"/>
    <w:rsid w:val="00785BEB"/>
  </w:style>
  <w:style w:type="character" w:customStyle="1" w:styleId="WW8Num17z7">
    <w:name w:val="WW8Num17z7"/>
    <w:uiPriority w:val="99"/>
    <w:rsid w:val="00785BEB"/>
  </w:style>
  <w:style w:type="character" w:customStyle="1" w:styleId="WW8Num17z8">
    <w:name w:val="WW8Num17z8"/>
    <w:uiPriority w:val="99"/>
    <w:rsid w:val="00785BEB"/>
  </w:style>
  <w:style w:type="character" w:customStyle="1" w:styleId="WW8Num18z2">
    <w:name w:val="WW8Num18z2"/>
    <w:uiPriority w:val="99"/>
    <w:rsid w:val="00785BEB"/>
  </w:style>
  <w:style w:type="character" w:customStyle="1" w:styleId="WW8Num18z3">
    <w:name w:val="WW8Num18z3"/>
    <w:uiPriority w:val="99"/>
    <w:rsid w:val="00785BEB"/>
  </w:style>
  <w:style w:type="character" w:customStyle="1" w:styleId="WW8Num18z4">
    <w:name w:val="WW8Num18z4"/>
    <w:uiPriority w:val="99"/>
    <w:rsid w:val="00785BEB"/>
  </w:style>
  <w:style w:type="character" w:customStyle="1" w:styleId="WW8Num18z5">
    <w:name w:val="WW8Num18z5"/>
    <w:uiPriority w:val="99"/>
    <w:rsid w:val="00785BEB"/>
  </w:style>
  <w:style w:type="character" w:customStyle="1" w:styleId="WW8Num18z6">
    <w:name w:val="WW8Num18z6"/>
    <w:uiPriority w:val="99"/>
    <w:rsid w:val="00785BEB"/>
  </w:style>
  <w:style w:type="character" w:customStyle="1" w:styleId="WW8Num18z7">
    <w:name w:val="WW8Num18z7"/>
    <w:uiPriority w:val="99"/>
    <w:rsid w:val="00785BEB"/>
  </w:style>
  <w:style w:type="character" w:customStyle="1" w:styleId="WW8Num18z8">
    <w:name w:val="WW8Num18z8"/>
    <w:uiPriority w:val="99"/>
    <w:rsid w:val="00785BEB"/>
  </w:style>
  <w:style w:type="character" w:customStyle="1" w:styleId="WW8Num20z1">
    <w:name w:val="WW8Num20z1"/>
    <w:uiPriority w:val="99"/>
    <w:rsid w:val="00785BEB"/>
  </w:style>
  <w:style w:type="character" w:customStyle="1" w:styleId="WW8Num20z2">
    <w:name w:val="WW8Num20z2"/>
    <w:uiPriority w:val="99"/>
    <w:rsid w:val="00785BEB"/>
  </w:style>
  <w:style w:type="character" w:customStyle="1" w:styleId="WW8Num20z3">
    <w:name w:val="WW8Num20z3"/>
    <w:uiPriority w:val="99"/>
    <w:rsid w:val="00785BEB"/>
  </w:style>
  <w:style w:type="character" w:customStyle="1" w:styleId="WW8Num20z4">
    <w:name w:val="WW8Num20z4"/>
    <w:uiPriority w:val="99"/>
    <w:rsid w:val="00785BEB"/>
  </w:style>
  <w:style w:type="character" w:customStyle="1" w:styleId="WW8Num20z5">
    <w:name w:val="WW8Num20z5"/>
    <w:uiPriority w:val="99"/>
    <w:rsid w:val="00785BEB"/>
  </w:style>
  <w:style w:type="character" w:customStyle="1" w:styleId="WW8Num20z6">
    <w:name w:val="WW8Num20z6"/>
    <w:uiPriority w:val="99"/>
    <w:rsid w:val="00785BEB"/>
  </w:style>
  <w:style w:type="character" w:customStyle="1" w:styleId="WW8Num20z7">
    <w:name w:val="WW8Num20z7"/>
    <w:uiPriority w:val="99"/>
    <w:rsid w:val="00785BEB"/>
  </w:style>
  <w:style w:type="character" w:customStyle="1" w:styleId="WW8Num20z8">
    <w:name w:val="WW8Num20z8"/>
    <w:uiPriority w:val="99"/>
    <w:rsid w:val="00785BEB"/>
  </w:style>
  <w:style w:type="character" w:customStyle="1" w:styleId="WW8Num21z2">
    <w:name w:val="WW8Num21z2"/>
    <w:uiPriority w:val="99"/>
    <w:rsid w:val="00785BEB"/>
    <w:rPr>
      <w:rFonts w:ascii="Times New Roman" w:hAnsi="Times New Roman"/>
    </w:rPr>
  </w:style>
  <w:style w:type="character" w:customStyle="1" w:styleId="WW8Num21z3">
    <w:name w:val="WW8Num21z3"/>
    <w:uiPriority w:val="99"/>
    <w:rsid w:val="00785BEB"/>
  </w:style>
  <w:style w:type="character" w:customStyle="1" w:styleId="WW8Num21z4">
    <w:name w:val="WW8Num21z4"/>
    <w:uiPriority w:val="99"/>
    <w:rsid w:val="00785BEB"/>
  </w:style>
  <w:style w:type="character" w:customStyle="1" w:styleId="WW8Num21z5">
    <w:name w:val="WW8Num21z5"/>
    <w:uiPriority w:val="99"/>
    <w:rsid w:val="00785BEB"/>
  </w:style>
  <w:style w:type="character" w:customStyle="1" w:styleId="WW8Num21z6">
    <w:name w:val="WW8Num21z6"/>
    <w:uiPriority w:val="99"/>
    <w:rsid w:val="00785BEB"/>
  </w:style>
  <w:style w:type="character" w:customStyle="1" w:styleId="WW8Num21z7">
    <w:name w:val="WW8Num21z7"/>
    <w:uiPriority w:val="99"/>
    <w:rsid w:val="00785BEB"/>
  </w:style>
  <w:style w:type="character" w:customStyle="1" w:styleId="WW8Num21z8">
    <w:name w:val="WW8Num21z8"/>
    <w:uiPriority w:val="99"/>
    <w:rsid w:val="00785BEB"/>
  </w:style>
  <w:style w:type="character" w:customStyle="1" w:styleId="WW8Num23z1">
    <w:name w:val="WW8Num23z1"/>
    <w:uiPriority w:val="99"/>
    <w:rsid w:val="00785BEB"/>
  </w:style>
  <w:style w:type="character" w:customStyle="1" w:styleId="WW8Num23z2">
    <w:name w:val="WW8Num23z2"/>
    <w:uiPriority w:val="99"/>
    <w:rsid w:val="00785BEB"/>
  </w:style>
  <w:style w:type="character" w:customStyle="1" w:styleId="WW8Num23z3">
    <w:name w:val="WW8Num23z3"/>
    <w:uiPriority w:val="99"/>
    <w:rsid w:val="00785BEB"/>
  </w:style>
  <w:style w:type="character" w:customStyle="1" w:styleId="WW8Num23z4">
    <w:name w:val="WW8Num23z4"/>
    <w:uiPriority w:val="99"/>
    <w:rsid w:val="00785BEB"/>
  </w:style>
  <w:style w:type="character" w:customStyle="1" w:styleId="WW8Num23z5">
    <w:name w:val="WW8Num23z5"/>
    <w:uiPriority w:val="99"/>
    <w:rsid w:val="00785BEB"/>
  </w:style>
  <w:style w:type="character" w:customStyle="1" w:styleId="WW8Num23z6">
    <w:name w:val="WW8Num23z6"/>
    <w:uiPriority w:val="99"/>
    <w:rsid w:val="00785BEB"/>
  </w:style>
  <w:style w:type="character" w:customStyle="1" w:styleId="WW8Num23z7">
    <w:name w:val="WW8Num23z7"/>
    <w:uiPriority w:val="99"/>
    <w:rsid w:val="00785BEB"/>
  </w:style>
  <w:style w:type="character" w:customStyle="1" w:styleId="WW8Num23z8">
    <w:name w:val="WW8Num23z8"/>
    <w:uiPriority w:val="99"/>
    <w:rsid w:val="00785BEB"/>
  </w:style>
  <w:style w:type="character" w:customStyle="1" w:styleId="WW8Num25z1">
    <w:name w:val="WW8Num25z1"/>
    <w:uiPriority w:val="99"/>
    <w:rsid w:val="00785BEB"/>
    <w:rPr>
      <w:rFonts w:ascii="Times New Roman" w:hAnsi="Times New Roman"/>
    </w:rPr>
  </w:style>
  <w:style w:type="character" w:customStyle="1" w:styleId="WW8Num27z0">
    <w:name w:val="WW8Num27z0"/>
    <w:uiPriority w:val="99"/>
    <w:rsid w:val="00785BEB"/>
  </w:style>
  <w:style w:type="character" w:customStyle="1" w:styleId="WW8Num27z1">
    <w:name w:val="WW8Num27z1"/>
    <w:uiPriority w:val="99"/>
    <w:rsid w:val="00785BEB"/>
    <w:rPr>
      <w:rFonts w:ascii="Times New Roman" w:hAnsi="Times New Roman"/>
    </w:rPr>
  </w:style>
  <w:style w:type="character" w:customStyle="1" w:styleId="WW8Num27z2">
    <w:name w:val="WW8Num27z2"/>
    <w:uiPriority w:val="99"/>
    <w:rsid w:val="00785BEB"/>
  </w:style>
  <w:style w:type="character" w:customStyle="1" w:styleId="WW8Num27z3">
    <w:name w:val="WW8Num27z3"/>
    <w:uiPriority w:val="99"/>
    <w:rsid w:val="00785BEB"/>
  </w:style>
  <w:style w:type="character" w:customStyle="1" w:styleId="WW8Num27z4">
    <w:name w:val="WW8Num27z4"/>
    <w:uiPriority w:val="99"/>
    <w:rsid w:val="00785BEB"/>
  </w:style>
  <w:style w:type="character" w:customStyle="1" w:styleId="WW8Num27z5">
    <w:name w:val="WW8Num27z5"/>
    <w:uiPriority w:val="99"/>
    <w:rsid w:val="00785BEB"/>
  </w:style>
  <w:style w:type="character" w:customStyle="1" w:styleId="WW8Num27z6">
    <w:name w:val="WW8Num27z6"/>
    <w:uiPriority w:val="99"/>
    <w:rsid w:val="00785BEB"/>
  </w:style>
  <w:style w:type="character" w:customStyle="1" w:styleId="WW8Num27z7">
    <w:name w:val="WW8Num27z7"/>
    <w:uiPriority w:val="99"/>
    <w:rsid w:val="00785BEB"/>
  </w:style>
  <w:style w:type="character" w:customStyle="1" w:styleId="WW8Num27z8">
    <w:name w:val="WW8Num27z8"/>
    <w:uiPriority w:val="99"/>
    <w:rsid w:val="00785BEB"/>
  </w:style>
  <w:style w:type="character" w:customStyle="1" w:styleId="WW8Num28z0">
    <w:name w:val="WW8Num28z0"/>
    <w:uiPriority w:val="99"/>
    <w:rsid w:val="00785BEB"/>
  </w:style>
  <w:style w:type="character" w:customStyle="1" w:styleId="WW8Num29z0">
    <w:name w:val="WW8Num29z0"/>
    <w:uiPriority w:val="99"/>
    <w:rsid w:val="00785BEB"/>
    <w:rPr>
      <w:b/>
    </w:rPr>
  </w:style>
  <w:style w:type="character" w:customStyle="1" w:styleId="WW8Num29z1">
    <w:name w:val="WW8Num29z1"/>
    <w:uiPriority w:val="99"/>
    <w:rsid w:val="00785BEB"/>
  </w:style>
  <w:style w:type="character" w:customStyle="1" w:styleId="WW8Num29z2">
    <w:name w:val="WW8Num29z2"/>
    <w:uiPriority w:val="99"/>
    <w:rsid w:val="00785BEB"/>
  </w:style>
  <w:style w:type="character" w:customStyle="1" w:styleId="WW8Num29z3">
    <w:name w:val="WW8Num29z3"/>
    <w:uiPriority w:val="99"/>
    <w:rsid w:val="00785BEB"/>
  </w:style>
  <w:style w:type="character" w:customStyle="1" w:styleId="WW8Num29z4">
    <w:name w:val="WW8Num29z4"/>
    <w:uiPriority w:val="99"/>
    <w:rsid w:val="00785BEB"/>
  </w:style>
  <w:style w:type="character" w:customStyle="1" w:styleId="WW8Num29z5">
    <w:name w:val="WW8Num29z5"/>
    <w:uiPriority w:val="99"/>
    <w:rsid w:val="00785BEB"/>
  </w:style>
  <w:style w:type="character" w:customStyle="1" w:styleId="WW8Num29z6">
    <w:name w:val="WW8Num29z6"/>
    <w:uiPriority w:val="99"/>
    <w:rsid w:val="00785BEB"/>
  </w:style>
  <w:style w:type="character" w:customStyle="1" w:styleId="WW8Num29z7">
    <w:name w:val="WW8Num29z7"/>
    <w:uiPriority w:val="99"/>
    <w:rsid w:val="00785BEB"/>
  </w:style>
  <w:style w:type="character" w:customStyle="1" w:styleId="WW8Num29z8">
    <w:name w:val="WW8Num29z8"/>
    <w:uiPriority w:val="99"/>
    <w:rsid w:val="00785BEB"/>
  </w:style>
  <w:style w:type="character" w:customStyle="1" w:styleId="WW8Num30z0">
    <w:name w:val="WW8Num30z0"/>
    <w:uiPriority w:val="99"/>
    <w:rsid w:val="00785BEB"/>
  </w:style>
  <w:style w:type="character" w:customStyle="1" w:styleId="WW8Num30z1">
    <w:name w:val="WW8Num30z1"/>
    <w:uiPriority w:val="99"/>
    <w:rsid w:val="00785BEB"/>
  </w:style>
  <w:style w:type="character" w:customStyle="1" w:styleId="WW8Num30z2">
    <w:name w:val="WW8Num30z2"/>
    <w:uiPriority w:val="99"/>
    <w:rsid w:val="00785BEB"/>
  </w:style>
  <w:style w:type="character" w:customStyle="1" w:styleId="WW8Num30z3">
    <w:name w:val="WW8Num30z3"/>
    <w:uiPriority w:val="99"/>
    <w:rsid w:val="00785BEB"/>
  </w:style>
  <w:style w:type="character" w:customStyle="1" w:styleId="WW8Num30z4">
    <w:name w:val="WW8Num30z4"/>
    <w:uiPriority w:val="99"/>
    <w:rsid w:val="00785BEB"/>
  </w:style>
  <w:style w:type="character" w:customStyle="1" w:styleId="WW8Num30z5">
    <w:name w:val="WW8Num30z5"/>
    <w:uiPriority w:val="99"/>
    <w:rsid w:val="00785BEB"/>
  </w:style>
  <w:style w:type="character" w:customStyle="1" w:styleId="WW8Num30z6">
    <w:name w:val="WW8Num30z6"/>
    <w:uiPriority w:val="99"/>
    <w:rsid w:val="00785BEB"/>
  </w:style>
  <w:style w:type="character" w:customStyle="1" w:styleId="WW8Num30z7">
    <w:name w:val="WW8Num30z7"/>
    <w:uiPriority w:val="99"/>
    <w:rsid w:val="00785BEB"/>
  </w:style>
  <w:style w:type="character" w:customStyle="1" w:styleId="WW8Num30z8">
    <w:name w:val="WW8Num30z8"/>
    <w:uiPriority w:val="99"/>
    <w:rsid w:val="00785BEB"/>
  </w:style>
  <w:style w:type="character" w:customStyle="1" w:styleId="WW8Num31z0">
    <w:name w:val="WW8Num31z0"/>
    <w:uiPriority w:val="99"/>
    <w:rsid w:val="00785BEB"/>
  </w:style>
  <w:style w:type="character" w:customStyle="1" w:styleId="WW8Num31z1">
    <w:name w:val="WW8Num31z1"/>
    <w:uiPriority w:val="99"/>
    <w:rsid w:val="00785BEB"/>
    <w:rPr>
      <w:rFonts w:ascii="Times New Roman" w:hAnsi="Times New Roman"/>
    </w:rPr>
  </w:style>
  <w:style w:type="character" w:customStyle="1" w:styleId="WW8Num32z0">
    <w:name w:val="WW8Num32z0"/>
    <w:uiPriority w:val="99"/>
    <w:rsid w:val="00785BEB"/>
  </w:style>
  <w:style w:type="character" w:customStyle="1" w:styleId="WW8Num32z1">
    <w:name w:val="WW8Num32z1"/>
    <w:uiPriority w:val="99"/>
    <w:rsid w:val="00785BEB"/>
  </w:style>
  <w:style w:type="character" w:customStyle="1" w:styleId="WW8Num32z2">
    <w:name w:val="WW8Num32z2"/>
    <w:uiPriority w:val="99"/>
    <w:rsid w:val="00785BEB"/>
  </w:style>
  <w:style w:type="character" w:customStyle="1" w:styleId="WW8Num32z3">
    <w:name w:val="WW8Num32z3"/>
    <w:uiPriority w:val="99"/>
    <w:rsid w:val="00785BEB"/>
  </w:style>
  <w:style w:type="character" w:customStyle="1" w:styleId="WW8Num32z4">
    <w:name w:val="WW8Num32z4"/>
    <w:uiPriority w:val="99"/>
    <w:rsid w:val="00785BEB"/>
  </w:style>
  <w:style w:type="character" w:customStyle="1" w:styleId="WW8Num32z5">
    <w:name w:val="WW8Num32z5"/>
    <w:uiPriority w:val="99"/>
    <w:rsid w:val="00785BEB"/>
  </w:style>
  <w:style w:type="character" w:customStyle="1" w:styleId="WW8Num32z6">
    <w:name w:val="WW8Num32z6"/>
    <w:uiPriority w:val="99"/>
    <w:rsid w:val="00785BEB"/>
  </w:style>
  <w:style w:type="character" w:customStyle="1" w:styleId="WW8Num32z7">
    <w:name w:val="WW8Num32z7"/>
    <w:uiPriority w:val="99"/>
    <w:rsid w:val="00785BEB"/>
  </w:style>
  <w:style w:type="character" w:customStyle="1" w:styleId="WW8Num32z8">
    <w:name w:val="WW8Num32z8"/>
    <w:uiPriority w:val="99"/>
    <w:rsid w:val="00785BEB"/>
  </w:style>
  <w:style w:type="character" w:customStyle="1" w:styleId="WW8Num33z0">
    <w:name w:val="WW8Num33z0"/>
    <w:uiPriority w:val="99"/>
    <w:rsid w:val="00785BEB"/>
    <w:rPr>
      <w:rFonts w:ascii="Symbol" w:hAnsi="Symbol"/>
      <w:sz w:val="20"/>
    </w:rPr>
  </w:style>
  <w:style w:type="character" w:customStyle="1" w:styleId="WW8Num34z0">
    <w:name w:val="WW8Num34z0"/>
    <w:uiPriority w:val="99"/>
    <w:rsid w:val="00785BEB"/>
    <w:rPr>
      <w:b/>
    </w:rPr>
  </w:style>
  <w:style w:type="character" w:customStyle="1" w:styleId="WW8Num34z1">
    <w:name w:val="WW8Num34z1"/>
    <w:uiPriority w:val="99"/>
    <w:rsid w:val="00785BEB"/>
  </w:style>
  <w:style w:type="character" w:customStyle="1" w:styleId="WW8Num35z0">
    <w:name w:val="WW8Num35z0"/>
    <w:uiPriority w:val="99"/>
    <w:rsid w:val="00785BEB"/>
  </w:style>
  <w:style w:type="character" w:customStyle="1" w:styleId="WW8Num35z1">
    <w:name w:val="WW8Num35z1"/>
    <w:uiPriority w:val="99"/>
    <w:rsid w:val="00785BEB"/>
  </w:style>
  <w:style w:type="character" w:customStyle="1" w:styleId="WW8Num35z2">
    <w:name w:val="WW8Num35z2"/>
    <w:uiPriority w:val="99"/>
    <w:rsid w:val="00785BEB"/>
  </w:style>
  <w:style w:type="character" w:customStyle="1" w:styleId="WW8Num35z3">
    <w:name w:val="WW8Num35z3"/>
    <w:uiPriority w:val="99"/>
    <w:rsid w:val="00785BEB"/>
  </w:style>
  <w:style w:type="character" w:customStyle="1" w:styleId="WW8Num35z4">
    <w:name w:val="WW8Num35z4"/>
    <w:uiPriority w:val="99"/>
    <w:rsid w:val="00785BEB"/>
  </w:style>
  <w:style w:type="character" w:customStyle="1" w:styleId="WW8Num35z5">
    <w:name w:val="WW8Num35z5"/>
    <w:uiPriority w:val="99"/>
    <w:rsid w:val="00785BEB"/>
  </w:style>
  <w:style w:type="character" w:customStyle="1" w:styleId="WW8Num35z6">
    <w:name w:val="WW8Num35z6"/>
    <w:uiPriority w:val="99"/>
    <w:rsid w:val="00785BEB"/>
  </w:style>
  <w:style w:type="character" w:customStyle="1" w:styleId="WW8Num35z7">
    <w:name w:val="WW8Num35z7"/>
    <w:uiPriority w:val="99"/>
    <w:rsid w:val="00785BEB"/>
  </w:style>
  <w:style w:type="character" w:customStyle="1" w:styleId="WW8Num35z8">
    <w:name w:val="WW8Num35z8"/>
    <w:uiPriority w:val="99"/>
    <w:rsid w:val="00785BEB"/>
  </w:style>
  <w:style w:type="character" w:customStyle="1" w:styleId="WW8Num36z0">
    <w:name w:val="WW8Num36z0"/>
    <w:uiPriority w:val="99"/>
    <w:rsid w:val="00785BEB"/>
  </w:style>
  <w:style w:type="character" w:customStyle="1" w:styleId="WW8Num36z1">
    <w:name w:val="WW8Num36z1"/>
    <w:uiPriority w:val="99"/>
    <w:rsid w:val="00785BEB"/>
  </w:style>
  <w:style w:type="character" w:customStyle="1" w:styleId="WW8Num36z2">
    <w:name w:val="WW8Num36z2"/>
    <w:uiPriority w:val="99"/>
    <w:rsid w:val="00785BEB"/>
  </w:style>
  <w:style w:type="character" w:customStyle="1" w:styleId="WW8Num36z3">
    <w:name w:val="WW8Num36z3"/>
    <w:uiPriority w:val="99"/>
    <w:rsid w:val="00785BEB"/>
  </w:style>
  <w:style w:type="character" w:customStyle="1" w:styleId="WW8Num36z4">
    <w:name w:val="WW8Num36z4"/>
    <w:uiPriority w:val="99"/>
    <w:rsid w:val="00785BEB"/>
  </w:style>
  <w:style w:type="character" w:customStyle="1" w:styleId="WW8Num36z5">
    <w:name w:val="WW8Num36z5"/>
    <w:uiPriority w:val="99"/>
    <w:rsid w:val="00785BEB"/>
  </w:style>
  <w:style w:type="character" w:customStyle="1" w:styleId="WW8Num36z6">
    <w:name w:val="WW8Num36z6"/>
    <w:uiPriority w:val="99"/>
    <w:rsid w:val="00785BEB"/>
  </w:style>
  <w:style w:type="character" w:customStyle="1" w:styleId="WW8Num36z7">
    <w:name w:val="WW8Num36z7"/>
    <w:uiPriority w:val="99"/>
    <w:rsid w:val="00785BEB"/>
  </w:style>
  <w:style w:type="character" w:customStyle="1" w:styleId="WW8Num36z8">
    <w:name w:val="WW8Num36z8"/>
    <w:uiPriority w:val="99"/>
    <w:rsid w:val="00785BEB"/>
  </w:style>
  <w:style w:type="character" w:customStyle="1" w:styleId="WW8Num37z0">
    <w:name w:val="WW8Num37z0"/>
    <w:uiPriority w:val="99"/>
    <w:rsid w:val="00785BEB"/>
  </w:style>
  <w:style w:type="character" w:customStyle="1" w:styleId="WW8Num37z1">
    <w:name w:val="WW8Num37z1"/>
    <w:uiPriority w:val="99"/>
    <w:rsid w:val="00785BEB"/>
  </w:style>
  <w:style w:type="character" w:customStyle="1" w:styleId="WW8Num37z2">
    <w:name w:val="WW8Num37z2"/>
    <w:uiPriority w:val="99"/>
    <w:rsid w:val="00785BEB"/>
  </w:style>
  <w:style w:type="character" w:customStyle="1" w:styleId="WW8Num37z3">
    <w:name w:val="WW8Num37z3"/>
    <w:uiPriority w:val="99"/>
    <w:rsid w:val="00785BEB"/>
  </w:style>
  <w:style w:type="character" w:customStyle="1" w:styleId="WW8Num37z4">
    <w:name w:val="WW8Num37z4"/>
    <w:uiPriority w:val="99"/>
    <w:rsid w:val="00785BEB"/>
  </w:style>
  <w:style w:type="character" w:customStyle="1" w:styleId="WW8Num37z5">
    <w:name w:val="WW8Num37z5"/>
    <w:uiPriority w:val="99"/>
    <w:rsid w:val="00785BEB"/>
  </w:style>
  <w:style w:type="character" w:customStyle="1" w:styleId="WW8Num37z6">
    <w:name w:val="WW8Num37z6"/>
    <w:uiPriority w:val="99"/>
    <w:rsid w:val="00785BEB"/>
  </w:style>
  <w:style w:type="character" w:customStyle="1" w:styleId="WW8Num37z7">
    <w:name w:val="WW8Num37z7"/>
    <w:uiPriority w:val="99"/>
    <w:rsid w:val="00785BEB"/>
  </w:style>
  <w:style w:type="character" w:customStyle="1" w:styleId="WW8Num37z8">
    <w:name w:val="WW8Num37z8"/>
    <w:uiPriority w:val="99"/>
    <w:rsid w:val="00785BEB"/>
  </w:style>
  <w:style w:type="character" w:customStyle="1" w:styleId="WW8Num38z0">
    <w:name w:val="WW8Num38z0"/>
    <w:uiPriority w:val="99"/>
    <w:rsid w:val="00785BEB"/>
  </w:style>
  <w:style w:type="character" w:customStyle="1" w:styleId="WW8Num38z1">
    <w:name w:val="WW8Num38z1"/>
    <w:uiPriority w:val="99"/>
    <w:rsid w:val="00785BEB"/>
  </w:style>
  <w:style w:type="character" w:customStyle="1" w:styleId="WW8Num38z2">
    <w:name w:val="WW8Num38z2"/>
    <w:uiPriority w:val="99"/>
    <w:rsid w:val="00785BEB"/>
  </w:style>
  <w:style w:type="character" w:customStyle="1" w:styleId="WW8Num38z3">
    <w:name w:val="WW8Num38z3"/>
    <w:uiPriority w:val="99"/>
    <w:rsid w:val="00785BEB"/>
  </w:style>
  <w:style w:type="character" w:customStyle="1" w:styleId="WW8Num38z4">
    <w:name w:val="WW8Num38z4"/>
    <w:uiPriority w:val="99"/>
    <w:rsid w:val="00785BEB"/>
  </w:style>
  <w:style w:type="character" w:customStyle="1" w:styleId="WW8Num38z5">
    <w:name w:val="WW8Num38z5"/>
    <w:uiPriority w:val="99"/>
    <w:rsid w:val="00785BEB"/>
  </w:style>
  <w:style w:type="character" w:customStyle="1" w:styleId="WW8Num38z6">
    <w:name w:val="WW8Num38z6"/>
    <w:uiPriority w:val="99"/>
    <w:rsid w:val="00785BEB"/>
  </w:style>
  <w:style w:type="character" w:customStyle="1" w:styleId="WW8Num38z7">
    <w:name w:val="WW8Num38z7"/>
    <w:uiPriority w:val="99"/>
    <w:rsid w:val="00785BEB"/>
  </w:style>
  <w:style w:type="character" w:customStyle="1" w:styleId="WW8Num38z8">
    <w:name w:val="WW8Num38z8"/>
    <w:uiPriority w:val="99"/>
    <w:rsid w:val="00785BEB"/>
  </w:style>
  <w:style w:type="character" w:customStyle="1" w:styleId="WW8Num39z0">
    <w:name w:val="WW8Num39z0"/>
    <w:uiPriority w:val="99"/>
    <w:rsid w:val="00785BEB"/>
  </w:style>
  <w:style w:type="character" w:customStyle="1" w:styleId="WW8Num39z1">
    <w:name w:val="WW8Num39z1"/>
    <w:uiPriority w:val="99"/>
    <w:rsid w:val="00785BEB"/>
  </w:style>
  <w:style w:type="character" w:customStyle="1" w:styleId="WW8Num39z2">
    <w:name w:val="WW8Num39z2"/>
    <w:uiPriority w:val="99"/>
    <w:rsid w:val="00785BEB"/>
  </w:style>
  <w:style w:type="character" w:customStyle="1" w:styleId="WW8Num39z3">
    <w:name w:val="WW8Num39z3"/>
    <w:uiPriority w:val="99"/>
    <w:rsid w:val="00785BEB"/>
  </w:style>
  <w:style w:type="character" w:customStyle="1" w:styleId="WW8Num39z4">
    <w:name w:val="WW8Num39z4"/>
    <w:uiPriority w:val="99"/>
    <w:rsid w:val="00785BEB"/>
  </w:style>
  <w:style w:type="character" w:customStyle="1" w:styleId="WW8Num39z5">
    <w:name w:val="WW8Num39z5"/>
    <w:uiPriority w:val="99"/>
    <w:rsid w:val="00785BEB"/>
  </w:style>
  <w:style w:type="character" w:customStyle="1" w:styleId="WW8Num39z6">
    <w:name w:val="WW8Num39z6"/>
    <w:uiPriority w:val="99"/>
    <w:rsid w:val="00785BEB"/>
  </w:style>
  <w:style w:type="character" w:customStyle="1" w:styleId="WW8Num39z7">
    <w:name w:val="WW8Num39z7"/>
    <w:uiPriority w:val="99"/>
    <w:rsid w:val="00785BEB"/>
  </w:style>
  <w:style w:type="character" w:customStyle="1" w:styleId="WW8Num39z8">
    <w:name w:val="WW8Num39z8"/>
    <w:uiPriority w:val="99"/>
    <w:rsid w:val="00785BEB"/>
  </w:style>
  <w:style w:type="character" w:customStyle="1" w:styleId="WW8NumSt1z0">
    <w:name w:val="WW8NumSt1z0"/>
    <w:uiPriority w:val="99"/>
    <w:rsid w:val="00785BEB"/>
    <w:rPr>
      <w:rFonts w:ascii="Symbol" w:hAnsi="Symbol"/>
    </w:rPr>
  </w:style>
  <w:style w:type="character" w:customStyle="1" w:styleId="10">
    <w:name w:val="Основной шрифт абзаца1"/>
    <w:uiPriority w:val="99"/>
    <w:rsid w:val="00785BEB"/>
  </w:style>
  <w:style w:type="character" w:customStyle="1" w:styleId="FontStyle53">
    <w:name w:val="Font Style53"/>
    <w:uiPriority w:val="99"/>
    <w:rsid w:val="00785BE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85BEB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785BEB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785BEB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785BEB"/>
    <w:rPr>
      <w:rFonts w:cs="Times New Roman"/>
    </w:rPr>
  </w:style>
  <w:style w:type="character" w:customStyle="1" w:styleId="a6">
    <w:name w:val="Основной текст Знак"/>
    <w:uiPriority w:val="99"/>
    <w:rsid w:val="00785BEB"/>
    <w:rPr>
      <w:sz w:val="24"/>
    </w:rPr>
  </w:style>
  <w:style w:type="character" w:customStyle="1" w:styleId="a7">
    <w:name w:val="Нижний колонтитул Знак"/>
    <w:uiPriority w:val="99"/>
    <w:rsid w:val="00785BEB"/>
    <w:rPr>
      <w:sz w:val="24"/>
    </w:rPr>
  </w:style>
  <w:style w:type="character" w:customStyle="1" w:styleId="a8">
    <w:name w:val="а Обычный Знак"/>
    <w:uiPriority w:val="99"/>
    <w:rsid w:val="00785BEB"/>
    <w:rPr>
      <w:sz w:val="24"/>
    </w:rPr>
  </w:style>
  <w:style w:type="character" w:customStyle="1" w:styleId="20">
    <w:name w:val="Заголовок 2 Знак"/>
    <w:uiPriority w:val="99"/>
    <w:rsid w:val="00785BEB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85BEB"/>
    <w:rPr>
      <w:sz w:val="24"/>
    </w:rPr>
  </w:style>
  <w:style w:type="character" w:customStyle="1" w:styleId="30">
    <w:name w:val="Основной текст с отступом 3 Знак"/>
    <w:uiPriority w:val="99"/>
    <w:rsid w:val="00785BEB"/>
    <w:rPr>
      <w:sz w:val="16"/>
    </w:rPr>
  </w:style>
  <w:style w:type="character" w:customStyle="1" w:styleId="a9">
    <w:name w:val="а Вопросы ПТК Знак"/>
    <w:uiPriority w:val="99"/>
    <w:rsid w:val="00785BEB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785BEB"/>
    <w:rPr>
      <w:sz w:val="24"/>
    </w:rPr>
  </w:style>
  <w:style w:type="character" w:customStyle="1" w:styleId="12">
    <w:name w:val="Заголовок 1 Знак"/>
    <w:uiPriority w:val="99"/>
    <w:rsid w:val="00785BEB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785BEB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785BEB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785BEB"/>
    <w:rPr>
      <w:sz w:val="24"/>
    </w:rPr>
  </w:style>
  <w:style w:type="character" w:customStyle="1" w:styleId="50">
    <w:name w:val="Заголовок 5 Знак"/>
    <w:uiPriority w:val="99"/>
    <w:rsid w:val="00785BEB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785BEB"/>
    <w:rPr>
      <w:sz w:val="24"/>
    </w:rPr>
  </w:style>
  <w:style w:type="character" w:customStyle="1" w:styleId="70">
    <w:name w:val="Заголовок 7 Знак"/>
    <w:uiPriority w:val="99"/>
    <w:rsid w:val="00785BEB"/>
    <w:rPr>
      <w:b/>
    </w:rPr>
  </w:style>
  <w:style w:type="character" w:customStyle="1" w:styleId="80">
    <w:name w:val="Заголовок 8 Знак"/>
    <w:uiPriority w:val="99"/>
    <w:rsid w:val="00785BEB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785BEB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785BEB"/>
    <w:rPr>
      <w:sz w:val="24"/>
    </w:rPr>
  </w:style>
  <w:style w:type="character" w:styleId="ac">
    <w:name w:val="page number"/>
    <w:uiPriority w:val="99"/>
    <w:rsid w:val="00785BEB"/>
    <w:rPr>
      <w:rFonts w:cs="Times New Roman"/>
    </w:rPr>
  </w:style>
  <w:style w:type="character" w:customStyle="1" w:styleId="ad">
    <w:name w:val="Название Знак"/>
    <w:uiPriority w:val="99"/>
    <w:rsid w:val="00785BEB"/>
    <w:rPr>
      <w:b/>
      <w:sz w:val="24"/>
    </w:rPr>
  </w:style>
  <w:style w:type="character" w:customStyle="1" w:styleId="33">
    <w:name w:val="Основной текст 3 Знак"/>
    <w:uiPriority w:val="99"/>
    <w:rsid w:val="00785BEB"/>
    <w:rPr>
      <w:sz w:val="16"/>
    </w:rPr>
  </w:style>
  <w:style w:type="character" w:customStyle="1" w:styleId="ae">
    <w:name w:val="Подзаголовок Знак"/>
    <w:uiPriority w:val="99"/>
    <w:rsid w:val="00785BEB"/>
    <w:rPr>
      <w:b/>
      <w:sz w:val="24"/>
    </w:rPr>
  </w:style>
  <w:style w:type="character" w:customStyle="1" w:styleId="af">
    <w:name w:val="Текст выноски Знак"/>
    <w:uiPriority w:val="99"/>
    <w:rsid w:val="00785BEB"/>
    <w:rPr>
      <w:rFonts w:ascii="Tahoma" w:hAnsi="Tahoma"/>
      <w:sz w:val="16"/>
    </w:rPr>
  </w:style>
  <w:style w:type="character" w:styleId="HTML">
    <w:name w:val="HTML Code"/>
    <w:uiPriority w:val="99"/>
    <w:rsid w:val="00785BEB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785BEB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785BEB"/>
  </w:style>
  <w:style w:type="character" w:customStyle="1" w:styleId="210">
    <w:name w:val="Основной текст (21)_"/>
    <w:uiPriority w:val="99"/>
    <w:rsid w:val="00785BEB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785BEB"/>
  </w:style>
  <w:style w:type="character" w:customStyle="1" w:styleId="RTFNum22">
    <w:name w:val="RTF_Num 2 2"/>
    <w:uiPriority w:val="99"/>
    <w:rsid w:val="00785BEB"/>
  </w:style>
  <w:style w:type="character" w:customStyle="1" w:styleId="RTFNum23">
    <w:name w:val="RTF_Num 2 3"/>
    <w:uiPriority w:val="99"/>
    <w:rsid w:val="00785BEB"/>
  </w:style>
  <w:style w:type="character" w:customStyle="1" w:styleId="RTFNum24">
    <w:name w:val="RTF_Num 2 4"/>
    <w:uiPriority w:val="99"/>
    <w:rsid w:val="00785BEB"/>
  </w:style>
  <w:style w:type="character" w:customStyle="1" w:styleId="RTFNum25">
    <w:name w:val="RTF_Num 2 5"/>
    <w:uiPriority w:val="99"/>
    <w:rsid w:val="00785BEB"/>
  </w:style>
  <w:style w:type="character" w:customStyle="1" w:styleId="RTFNum26">
    <w:name w:val="RTF_Num 2 6"/>
    <w:uiPriority w:val="99"/>
    <w:rsid w:val="00785BEB"/>
  </w:style>
  <w:style w:type="character" w:customStyle="1" w:styleId="RTFNum27">
    <w:name w:val="RTF_Num 2 7"/>
    <w:uiPriority w:val="99"/>
    <w:rsid w:val="00785BEB"/>
  </w:style>
  <w:style w:type="character" w:customStyle="1" w:styleId="RTFNum28">
    <w:name w:val="RTF_Num 2 8"/>
    <w:uiPriority w:val="99"/>
    <w:rsid w:val="00785BEB"/>
  </w:style>
  <w:style w:type="character" w:customStyle="1" w:styleId="RTFNum29">
    <w:name w:val="RTF_Num 2 9"/>
    <w:uiPriority w:val="99"/>
    <w:rsid w:val="00785BEB"/>
  </w:style>
  <w:style w:type="character" w:customStyle="1" w:styleId="RTFNum31">
    <w:name w:val="RTF_Num 3 1"/>
    <w:uiPriority w:val="99"/>
    <w:rsid w:val="00785BEB"/>
  </w:style>
  <w:style w:type="character" w:customStyle="1" w:styleId="RTFNum32">
    <w:name w:val="RTF_Num 3 2"/>
    <w:uiPriority w:val="99"/>
    <w:rsid w:val="00785BEB"/>
  </w:style>
  <w:style w:type="character" w:customStyle="1" w:styleId="RTFNum33">
    <w:name w:val="RTF_Num 3 3"/>
    <w:uiPriority w:val="99"/>
    <w:rsid w:val="00785BEB"/>
  </w:style>
  <w:style w:type="character" w:customStyle="1" w:styleId="RTFNum34">
    <w:name w:val="RTF_Num 3 4"/>
    <w:uiPriority w:val="99"/>
    <w:rsid w:val="00785BEB"/>
  </w:style>
  <w:style w:type="character" w:customStyle="1" w:styleId="RTFNum35">
    <w:name w:val="RTF_Num 3 5"/>
    <w:uiPriority w:val="99"/>
    <w:rsid w:val="00785BEB"/>
  </w:style>
  <w:style w:type="character" w:customStyle="1" w:styleId="RTFNum36">
    <w:name w:val="RTF_Num 3 6"/>
    <w:uiPriority w:val="99"/>
    <w:rsid w:val="00785BEB"/>
  </w:style>
  <w:style w:type="character" w:customStyle="1" w:styleId="RTFNum37">
    <w:name w:val="RTF_Num 3 7"/>
    <w:uiPriority w:val="99"/>
    <w:rsid w:val="00785BEB"/>
  </w:style>
  <w:style w:type="character" w:customStyle="1" w:styleId="RTFNum38">
    <w:name w:val="RTF_Num 3 8"/>
    <w:uiPriority w:val="99"/>
    <w:rsid w:val="00785BEB"/>
  </w:style>
  <w:style w:type="character" w:customStyle="1" w:styleId="RTFNum39">
    <w:name w:val="RTF_Num 3 9"/>
    <w:uiPriority w:val="99"/>
    <w:rsid w:val="00785BEB"/>
  </w:style>
  <w:style w:type="character" w:customStyle="1" w:styleId="ListLabel2">
    <w:name w:val="ListLabel 2"/>
    <w:uiPriority w:val="99"/>
    <w:rsid w:val="00785BEB"/>
    <w:rPr>
      <w:b/>
    </w:rPr>
  </w:style>
  <w:style w:type="paragraph" w:customStyle="1" w:styleId="13">
    <w:name w:val="Заголовок1"/>
    <w:basedOn w:val="a"/>
    <w:next w:val="af1"/>
    <w:uiPriority w:val="99"/>
    <w:rsid w:val="00785BE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785BEB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11BB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785BEB"/>
    <w:rPr>
      <w:rFonts w:cs="Arial"/>
    </w:rPr>
  </w:style>
  <w:style w:type="paragraph" w:styleId="af3">
    <w:name w:val="Title"/>
    <w:basedOn w:val="a"/>
    <w:link w:val="15"/>
    <w:uiPriority w:val="99"/>
    <w:qFormat/>
    <w:rsid w:val="00785BEB"/>
    <w:pPr>
      <w:suppressLineNumbers/>
      <w:spacing w:before="120" w:after="120"/>
    </w:pPr>
    <w:rPr>
      <w:rFonts w:cs="Arial"/>
      <w:i/>
      <w:iCs/>
    </w:rPr>
  </w:style>
  <w:style w:type="character" w:customStyle="1" w:styleId="15">
    <w:name w:val="Название Знак1"/>
    <w:link w:val="af3"/>
    <w:uiPriority w:val="10"/>
    <w:rsid w:val="000C11BB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6">
    <w:name w:val="Указатель1"/>
    <w:basedOn w:val="a"/>
    <w:uiPriority w:val="99"/>
    <w:rsid w:val="00785BEB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85BEB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785BEB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785BEB"/>
    <w:pPr>
      <w:widowControl w:val="0"/>
      <w:autoSpaceDE w:val="0"/>
      <w:jc w:val="both"/>
    </w:pPr>
  </w:style>
  <w:style w:type="paragraph" w:styleId="af4">
    <w:name w:val="List Paragraph"/>
    <w:basedOn w:val="a"/>
    <w:uiPriority w:val="99"/>
    <w:qFormat/>
    <w:rsid w:val="00785BEB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785BE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785BE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5">
    <w:name w:val="Normal (Web)"/>
    <w:basedOn w:val="a"/>
    <w:uiPriority w:val="99"/>
    <w:rsid w:val="00785BEB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6">
    <w:name w:val="footnote text"/>
    <w:basedOn w:val="a"/>
    <w:link w:val="18"/>
    <w:uiPriority w:val="99"/>
    <w:rsid w:val="00785BEB"/>
    <w:rPr>
      <w:sz w:val="20"/>
      <w:szCs w:val="20"/>
    </w:rPr>
  </w:style>
  <w:style w:type="character" w:customStyle="1" w:styleId="18">
    <w:name w:val="Текст сноски Знак1"/>
    <w:link w:val="af6"/>
    <w:uiPriority w:val="99"/>
    <w:semiHidden/>
    <w:rsid w:val="000C11BB"/>
    <w:rPr>
      <w:sz w:val="20"/>
      <w:szCs w:val="20"/>
      <w:lang w:eastAsia="ar-SA"/>
    </w:rPr>
  </w:style>
  <w:style w:type="paragraph" w:styleId="af7">
    <w:name w:val="footer"/>
    <w:basedOn w:val="a"/>
    <w:link w:val="19"/>
    <w:uiPriority w:val="99"/>
    <w:rsid w:val="00785BEB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7"/>
    <w:uiPriority w:val="99"/>
    <w:semiHidden/>
    <w:rsid w:val="000C11BB"/>
    <w:rPr>
      <w:sz w:val="24"/>
      <w:szCs w:val="24"/>
      <w:lang w:eastAsia="ar-SA"/>
    </w:rPr>
  </w:style>
  <w:style w:type="paragraph" w:customStyle="1" w:styleId="af8">
    <w:name w:val="Вопросы"/>
    <w:basedOn w:val="a"/>
    <w:uiPriority w:val="99"/>
    <w:rsid w:val="00785BEB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9">
    <w:name w:val="а Обычный"/>
    <w:basedOn w:val="a"/>
    <w:uiPriority w:val="99"/>
    <w:rsid w:val="00785BEB"/>
    <w:pPr>
      <w:widowControl w:val="0"/>
      <w:ind w:firstLine="567"/>
      <w:jc w:val="both"/>
    </w:pPr>
    <w:rPr>
      <w:iCs/>
      <w:sz w:val="28"/>
    </w:rPr>
  </w:style>
  <w:style w:type="paragraph" w:customStyle="1" w:styleId="afa">
    <w:name w:val="а Вопросы темы ПТК"/>
    <w:basedOn w:val="a"/>
    <w:uiPriority w:val="99"/>
    <w:rsid w:val="00785BEB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785BEB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85BEB"/>
    <w:pPr>
      <w:spacing w:after="120"/>
      <w:ind w:left="283"/>
    </w:pPr>
    <w:rPr>
      <w:sz w:val="16"/>
      <w:szCs w:val="16"/>
    </w:rPr>
  </w:style>
  <w:style w:type="paragraph" w:customStyle="1" w:styleId="afb">
    <w:name w:val="а Вопросы ПТК"/>
    <w:basedOn w:val="a"/>
    <w:uiPriority w:val="99"/>
    <w:rsid w:val="00785BEB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785BEB"/>
    <w:pPr>
      <w:tabs>
        <w:tab w:val="right" w:leader="dot" w:pos="9344"/>
      </w:tabs>
      <w:ind w:left="280"/>
    </w:pPr>
  </w:style>
  <w:style w:type="paragraph" w:styleId="afc">
    <w:name w:val="Body Text Indent"/>
    <w:basedOn w:val="a"/>
    <w:link w:val="1a"/>
    <w:uiPriority w:val="99"/>
    <w:rsid w:val="00785BEB"/>
    <w:pPr>
      <w:spacing w:after="120"/>
      <w:ind w:left="283"/>
    </w:pPr>
  </w:style>
  <w:style w:type="character" w:customStyle="1" w:styleId="1a">
    <w:name w:val="Основной текст с отступом Знак1"/>
    <w:link w:val="afc"/>
    <w:uiPriority w:val="99"/>
    <w:semiHidden/>
    <w:rsid w:val="000C11BB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785BEB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785BEB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785BEB"/>
    <w:pPr>
      <w:spacing w:after="120" w:line="480" w:lineRule="auto"/>
    </w:pPr>
  </w:style>
  <w:style w:type="paragraph" w:customStyle="1" w:styleId="FR1">
    <w:name w:val="FR1"/>
    <w:uiPriority w:val="99"/>
    <w:rsid w:val="00785BEB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d">
    <w:name w:val="header"/>
    <w:basedOn w:val="a"/>
    <w:link w:val="1b"/>
    <w:uiPriority w:val="99"/>
    <w:rsid w:val="00785BEB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d"/>
    <w:uiPriority w:val="99"/>
    <w:semiHidden/>
    <w:rsid w:val="000C11BB"/>
    <w:rPr>
      <w:sz w:val="24"/>
      <w:szCs w:val="24"/>
      <w:lang w:eastAsia="ar-SA"/>
    </w:rPr>
  </w:style>
  <w:style w:type="paragraph" w:customStyle="1" w:styleId="afe">
    <w:name w:val="Заголовок"/>
    <w:basedOn w:val="a"/>
    <w:next w:val="aff"/>
    <w:uiPriority w:val="99"/>
    <w:rsid w:val="00785BEB"/>
    <w:pPr>
      <w:spacing w:before="220"/>
      <w:jc w:val="center"/>
    </w:pPr>
    <w:rPr>
      <w:b/>
      <w:bCs/>
    </w:rPr>
  </w:style>
  <w:style w:type="paragraph" w:styleId="aff">
    <w:name w:val="Subtitle"/>
    <w:basedOn w:val="a"/>
    <w:next w:val="af1"/>
    <w:link w:val="1c"/>
    <w:uiPriority w:val="99"/>
    <w:qFormat/>
    <w:rsid w:val="00785BEB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f"/>
    <w:uiPriority w:val="11"/>
    <w:rsid w:val="000C11B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785BEB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785BEB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785BEB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785BEB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785BEB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785BEB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785BEB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785BEB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0C11BB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785BEB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785BEB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785BEB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785BEB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785BEB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785BEB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785BEB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785BEB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785BEB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785BEB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785BEB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785BEB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785BEB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785BEB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785BEB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785BEB"/>
  </w:style>
  <w:style w:type="paragraph" w:customStyle="1" w:styleId="2110">
    <w:name w:val="Основной текст (21)1"/>
    <w:basedOn w:val="a"/>
    <w:uiPriority w:val="99"/>
    <w:rsid w:val="00785BEB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785BEB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785BEB"/>
    <w:pPr>
      <w:suppressLineNumbers/>
    </w:pPr>
  </w:style>
  <w:style w:type="paragraph" w:customStyle="1" w:styleId="aff2">
    <w:name w:val="Заголовок таблицы"/>
    <w:basedOn w:val="aff1"/>
    <w:uiPriority w:val="99"/>
    <w:rsid w:val="00785BEB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85BEB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785BEB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785BEB"/>
  </w:style>
  <w:style w:type="paragraph" w:customStyle="1" w:styleId="aff5">
    <w:name w:val="????????? ???????"/>
    <w:basedOn w:val="aff4"/>
    <w:uiPriority w:val="99"/>
    <w:rsid w:val="00785BEB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6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catalog?p_rubr=2.2.77.1.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oi-detsad.ru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" TargetMode="External"/><Relationship Id="rId11" Type="http://schemas.openxmlformats.org/officeDocument/2006/relationships/hyperlink" Target="http://www.kindereducati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anja-k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rin.ru/html/926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47</Pages>
  <Words>12189</Words>
  <Characters>69482</Characters>
  <Application>Microsoft Office Word</Application>
  <DocSecurity>0</DocSecurity>
  <Lines>579</Lines>
  <Paragraphs>163</Paragraphs>
  <ScaleCrop>false</ScaleCrop>
  <Company/>
  <LinksUpToDate>false</LinksUpToDate>
  <CharactersWithSpaces>81508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13</cp:revision>
  <cp:lastPrinted>2020-08-27T13:14:00Z</cp:lastPrinted>
  <dcterms:created xsi:type="dcterms:W3CDTF">2020-10-07T19:01:00Z</dcterms:created>
  <dcterms:modified xsi:type="dcterms:W3CDTF">2022-09-09T10:17:00Z</dcterms:modified>
</cp:coreProperties>
</file>